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956B0" w14:textId="77777777" w:rsidR="00F7363E" w:rsidRPr="00F7363E" w:rsidRDefault="00F7363E" w:rsidP="00F7363E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Hlk98839701"/>
      <w:bookmarkStart w:id="1" w:name="_Toc84499260"/>
      <w:r w:rsidRPr="00F7363E">
        <w:rPr>
          <w:rFonts w:cs="Times New Roman"/>
          <w:b/>
          <w:bCs/>
          <w:lang w:eastAsia="ru-RU"/>
        </w:rPr>
        <w:t>Приложение</w:t>
      </w:r>
      <w:bookmarkEnd w:id="0"/>
      <w:bookmarkEnd w:id="1"/>
      <w:r w:rsidRPr="00F7363E">
        <w:rPr>
          <w:rFonts w:cs="Times New Roman"/>
          <w:b/>
          <w:bCs/>
          <w:lang w:eastAsia="ru-RU"/>
        </w:rPr>
        <w:t xml:space="preserve"> 3.1</w:t>
      </w:r>
    </w:p>
    <w:p w14:paraId="419F5130" w14:textId="77777777" w:rsidR="00F7363E" w:rsidRPr="00F7363E" w:rsidRDefault="00F7363E" w:rsidP="00F7363E">
      <w:pPr>
        <w:suppressAutoHyphens w:val="0"/>
        <w:jc w:val="right"/>
        <w:rPr>
          <w:rFonts w:cs="Times New Roman"/>
          <w:b/>
          <w:lang w:eastAsia="ru-RU"/>
        </w:rPr>
      </w:pPr>
      <w:r w:rsidRPr="00F7363E">
        <w:rPr>
          <w:rFonts w:cs="Times New Roman"/>
          <w:bCs/>
          <w:lang w:eastAsia="ru-RU"/>
        </w:rPr>
        <w:t xml:space="preserve">к ПООП-П  специальности </w:t>
      </w:r>
      <w:r w:rsidRPr="00F7363E">
        <w:rPr>
          <w:rFonts w:cs="Times New Roman"/>
          <w:bCs/>
          <w:lang w:eastAsia="ru-RU"/>
        </w:rPr>
        <w:br/>
      </w:r>
      <w:r w:rsidRPr="00F7363E">
        <w:rPr>
          <w:rFonts w:cs="Times New Roman"/>
          <w:color w:val="000000"/>
          <w:lang w:eastAsia="ru-RU"/>
        </w:rPr>
        <w:t>54.02.04 «РЕСТАВРАЦИЯ»</w:t>
      </w:r>
    </w:p>
    <w:p w14:paraId="38981156" w14:textId="77777777" w:rsidR="00245699" w:rsidRPr="00F7363E" w:rsidRDefault="00245699" w:rsidP="00F7363E">
      <w:pPr>
        <w:rPr>
          <w:rFonts w:cs="Times New Roman"/>
        </w:rPr>
      </w:pPr>
    </w:p>
    <w:p w14:paraId="2942B185" w14:textId="77777777" w:rsidR="00245699" w:rsidRPr="00F7363E" w:rsidRDefault="00245699" w:rsidP="00F7363E">
      <w:pPr>
        <w:jc w:val="center"/>
        <w:rPr>
          <w:rFonts w:cs="Times New Roman"/>
        </w:rPr>
      </w:pPr>
    </w:p>
    <w:p w14:paraId="7EA0F263" w14:textId="77777777" w:rsidR="00245699" w:rsidRDefault="00245699" w:rsidP="00F7363E">
      <w:pPr>
        <w:rPr>
          <w:rFonts w:cs="Times New Roman"/>
        </w:rPr>
      </w:pPr>
    </w:p>
    <w:p w14:paraId="16A199CF" w14:textId="77777777" w:rsidR="003B7032" w:rsidRPr="00F7363E" w:rsidRDefault="003B7032" w:rsidP="00F7363E">
      <w:pPr>
        <w:rPr>
          <w:rFonts w:cs="Times New Roman"/>
        </w:rPr>
      </w:pPr>
    </w:p>
    <w:p w14:paraId="7F7FAD35" w14:textId="77777777" w:rsidR="00245699" w:rsidRPr="00F7363E" w:rsidRDefault="00245699" w:rsidP="00F7363E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7478"/>
        <w:gridCol w:w="1452"/>
      </w:tblGrid>
      <w:tr w:rsidR="00245699" w:rsidRPr="00F7363E" w14:paraId="28BBB0E5" w14:textId="77777777" w:rsidTr="003B7032">
        <w:trPr>
          <w:trHeight w:val="360"/>
        </w:trPr>
        <w:tc>
          <w:tcPr>
            <w:tcW w:w="709" w:type="dxa"/>
            <w:shd w:val="clear" w:color="auto" w:fill="auto"/>
            <w:vAlign w:val="center"/>
          </w:tcPr>
          <w:p w14:paraId="6024C429" w14:textId="77777777" w:rsidR="00245699" w:rsidRPr="00F7363E" w:rsidRDefault="00245699" w:rsidP="00F7363E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14:paraId="7D86471C" w14:textId="7E467C1F" w:rsidR="00245699" w:rsidRPr="00F7363E" w:rsidRDefault="003B7032" w:rsidP="00F7363E">
            <w:pPr>
              <w:snapToGrid w:val="0"/>
              <w:ind w:hanging="959"/>
              <w:jc w:val="center"/>
              <w:rPr>
                <w:rFonts w:cs="Times New Roman"/>
                <w:b/>
                <w:color w:val="000000"/>
              </w:rPr>
            </w:pPr>
            <w:r w:rsidRPr="00F7363E">
              <w:rPr>
                <w:rFonts w:cs="Times New Roman"/>
                <w:b/>
                <w:color w:val="000000"/>
              </w:rPr>
              <w:t>РАБОЧАЯ ПРОГРАММА УЧЕБНОЙ ДИСЦИПЛИНЫ</w:t>
            </w:r>
          </w:p>
          <w:p w14:paraId="236304CB" w14:textId="77777777" w:rsidR="00245699" w:rsidRPr="00F7363E" w:rsidRDefault="00245699" w:rsidP="00F7363E">
            <w:pPr>
              <w:rPr>
                <w:rFonts w:cs="Times New Roman"/>
                <w:b/>
              </w:rPr>
            </w:pPr>
          </w:p>
        </w:tc>
      </w:tr>
      <w:tr w:rsidR="00723823" w:rsidRPr="00F7363E" w14:paraId="4AE2B402" w14:textId="77777777" w:rsidTr="003B7032">
        <w:trPr>
          <w:gridAfter w:val="1"/>
          <w:wAfter w:w="1452" w:type="dxa"/>
          <w:trHeight w:val="4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E102A" w14:textId="6464C7FF" w:rsidR="00723823" w:rsidRPr="00F7363E" w:rsidRDefault="00723823" w:rsidP="00F7363E">
            <w:pPr>
              <w:snapToGrid w:val="0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7478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563F0654" w14:textId="77777777" w:rsidR="00723823" w:rsidRPr="003B7032" w:rsidRDefault="00723823" w:rsidP="00F7363E">
            <w:pPr>
              <w:snapToGrid w:val="0"/>
              <w:jc w:val="center"/>
              <w:rPr>
                <w:rFonts w:eastAsia="Calibri" w:cs="Times New Roman"/>
                <w:iCs/>
              </w:rPr>
            </w:pPr>
            <w:r w:rsidRPr="003B7032">
              <w:rPr>
                <w:rFonts w:cs="Times New Roman"/>
                <w:iCs/>
              </w:rPr>
              <w:t>Иностранный язык</w:t>
            </w:r>
          </w:p>
        </w:tc>
      </w:tr>
    </w:tbl>
    <w:p w14:paraId="5EEAFC40" w14:textId="77777777" w:rsidR="00245699" w:rsidRPr="00F7363E" w:rsidRDefault="00245699" w:rsidP="00F7363E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245699" w:rsidRPr="00F7363E" w14:paraId="23F29B5B" w14:textId="77777777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77DC0554" w14:textId="77777777" w:rsidR="00245699" w:rsidRPr="00F7363E" w:rsidRDefault="00245699" w:rsidP="00F7363E">
            <w:pPr>
              <w:snapToGrid w:val="0"/>
              <w:jc w:val="right"/>
              <w:rPr>
                <w:rFonts w:cs="Times New Roman"/>
              </w:rPr>
            </w:pPr>
            <w:r w:rsidRPr="00F7363E">
              <w:rPr>
                <w:rFonts w:cs="Times New Roman"/>
              </w:rPr>
              <w:t>Код, наименование</w:t>
            </w:r>
          </w:p>
          <w:p w14:paraId="4EC55ECD" w14:textId="77777777" w:rsidR="00245699" w:rsidRPr="00F7363E" w:rsidRDefault="00245699" w:rsidP="00F7363E">
            <w:pPr>
              <w:jc w:val="right"/>
              <w:rPr>
                <w:rFonts w:cs="Times New Roman"/>
              </w:rPr>
            </w:pPr>
            <w:r w:rsidRPr="00F7363E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2BEE9" w14:textId="34A789AA" w:rsidR="00245699" w:rsidRPr="00F7363E" w:rsidRDefault="002313EE" w:rsidP="00F7363E">
            <w:pPr>
              <w:snapToGrid w:val="0"/>
              <w:jc w:val="both"/>
              <w:rPr>
                <w:rFonts w:eastAsia="Calibri" w:cs="Times New Roman"/>
              </w:rPr>
            </w:pPr>
            <w:r w:rsidRPr="00F7363E">
              <w:rPr>
                <w:rFonts w:eastAsia="Calibri" w:cs="Times New Roman"/>
              </w:rPr>
              <w:t>54.02.04 «Реставрация»</w:t>
            </w:r>
          </w:p>
        </w:tc>
      </w:tr>
      <w:tr w:rsidR="00245699" w:rsidRPr="00F7363E" w14:paraId="51CF007B" w14:textId="77777777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2D3EBA11" w14:textId="77777777" w:rsidR="00245699" w:rsidRPr="00F7363E" w:rsidRDefault="00245699" w:rsidP="00F7363E">
            <w:pPr>
              <w:snapToGrid w:val="0"/>
              <w:jc w:val="right"/>
              <w:rPr>
                <w:rFonts w:cs="Times New Roman"/>
              </w:rPr>
            </w:pPr>
            <w:r w:rsidRPr="00F7363E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74E701" w14:textId="1328025A" w:rsidR="00245699" w:rsidRPr="00F7363E" w:rsidRDefault="002313EE" w:rsidP="00F7363E">
            <w:pPr>
              <w:snapToGrid w:val="0"/>
              <w:rPr>
                <w:rFonts w:eastAsia="Calibri" w:cs="Times New Roman"/>
              </w:rPr>
            </w:pPr>
            <w:r w:rsidRPr="00F7363E">
              <w:rPr>
                <w:rFonts w:eastAsia="Calibri" w:cs="Times New Roman"/>
              </w:rPr>
              <w:t>Художник-реставратор</w:t>
            </w:r>
          </w:p>
        </w:tc>
      </w:tr>
      <w:tr w:rsidR="00245699" w:rsidRPr="00F7363E" w14:paraId="65D32CF2" w14:textId="77777777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0D5256D6" w14:textId="77777777" w:rsidR="00245699" w:rsidRPr="00F7363E" w:rsidRDefault="00245699" w:rsidP="00F7363E">
            <w:pPr>
              <w:snapToGrid w:val="0"/>
              <w:jc w:val="right"/>
              <w:rPr>
                <w:rFonts w:cs="Times New Roman"/>
              </w:rPr>
            </w:pPr>
          </w:p>
          <w:p w14:paraId="2ADA15A7" w14:textId="77777777" w:rsidR="00245699" w:rsidRPr="00F7363E" w:rsidRDefault="00245699" w:rsidP="00F7363E">
            <w:pPr>
              <w:jc w:val="right"/>
              <w:rPr>
                <w:rFonts w:cs="Times New Roman"/>
              </w:rPr>
            </w:pPr>
            <w:r w:rsidRPr="00F7363E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D6D34" w14:textId="77777777" w:rsidR="00245699" w:rsidRPr="00F7363E" w:rsidRDefault="00245699" w:rsidP="00F7363E">
            <w:pPr>
              <w:snapToGrid w:val="0"/>
              <w:rPr>
                <w:rFonts w:eastAsia="Arial" w:cs="Times New Roman"/>
              </w:rPr>
            </w:pPr>
            <w:r w:rsidRPr="00F7363E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F7363E" w:rsidRDefault="00245699" w:rsidP="00F7363E">
      <w:pPr>
        <w:rPr>
          <w:rFonts w:cs="Times New Roman"/>
        </w:rPr>
      </w:pPr>
    </w:p>
    <w:p w14:paraId="482A2DD8" w14:textId="77777777" w:rsidR="00245699" w:rsidRPr="00F7363E" w:rsidRDefault="00245699" w:rsidP="00F7363E">
      <w:pPr>
        <w:rPr>
          <w:rFonts w:cs="Times New Roman"/>
          <w:b/>
        </w:rPr>
      </w:pPr>
    </w:p>
    <w:p w14:paraId="152D9701" w14:textId="77777777" w:rsidR="00245699" w:rsidRPr="00F7363E" w:rsidRDefault="00245699" w:rsidP="00F7363E">
      <w:pPr>
        <w:rPr>
          <w:rFonts w:cs="Times New Roman"/>
          <w:b/>
        </w:rPr>
      </w:pPr>
    </w:p>
    <w:p w14:paraId="29023F48" w14:textId="77777777" w:rsidR="00245699" w:rsidRPr="00F7363E" w:rsidRDefault="00245699" w:rsidP="00F7363E">
      <w:pPr>
        <w:rPr>
          <w:rFonts w:cs="Times New Roman"/>
        </w:rPr>
      </w:pPr>
    </w:p>
    <w:p w14:paraId="564285F2" w14:textId="77777777" w:rsidR="00245699" w:rsidRPr="00F7363E" w:rsidRDefault="00245699" w:rsidP="00F7363E">
      <w:pPr>
        <w:rPr>
          <w:rFonts w:cs="Times New Roman"/>
          <w:b/>
        </w:rPr>
      </w:pPr>
    </w:p>
    <w:p w14:paraId="319CC414" w14:textId="32F2E319" w:rsidR="00245699" w:rsidRPr="00F7363E" w:rsidRDefault="00245699" w:rsidP="00F7363E">
      <w:pPr>
        <w:tabs>
          <w:tab w:val="left" w:pos="7075"/>
        </w:tabs>
        <w:rPr>
          <w:rFonts w:cs="Times New Roman"/>
        </w:rPr>
      </w:pPr>
    </w:p>
    <w:p w14:paraId="39707765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2AA124A6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0307CEAC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5D905235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04AE9E2A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39F672BF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3E9CD9C9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225BCA0A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3662A931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02018230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0EEC268F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148FFB7E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72AFDC73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5FA91326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74507DE1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4EFA2237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6CFF6D06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1E065F3D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75807BC0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5D1877B9" w14:textId="36F35801" w:rsidR="008C19B2" w:rsidRPr="00F7363E" w:rsidRDefault="005E7794" w:rsidP="00F7363E">
      <w:pPr>
        <w:tabs>
          <w:tab w:val="left" w:pos="7075"/>
        </w:tabs>
        <w:rPr>
          <w:rFonts w:cs="Times New Roman"/>
        </w:rPr>
      </w:pPr>
      <w:r w:rsidRPr="00F7363E">
        <w:rPr>
          <w:rFonts w:cs="Times New Roman"/>
        </w:rPr>
        <w:tab/>
      </w:r>
    </w:p>
    <w:p w14:paraId="0EB5E188" w14:textId="6B1B79D8" w:rsidR="008C19B2" w:rsidRPr="00F7363E" w:rsidRDefault="003B7032" w:rsidP="003B7032">
      <w:pPr>
        <w:tabs>
          <w:tab w:val="left" w:pos="7075"/>
        </w:tabs>
        <w:jc w:val="center"/>
        <w:rPr>
          <w:rFonts w:cs="Times New Roman"/>
        </w:rPr>
      </w:pPr>
      <w:r>
        <w:rPr>
          <w:rFonts w:cs="Times New Roman"/>
        </w:rPr>
        <w:t>2022 г.</w:t>
      </w:r>
    </w:p>
    <w:p w14:paraId="7299D267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1229BBDF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0FF399A1" w14:textId="77777777" w:rsidR="005E7794" w:rsidRPr="00F7363E" w:rsidRDefault="005E7794" w:rsidP="00F7363E">
      <w:pPr>
        <w:tabs>
          <w:tab w:val="left" w:pos="7075"/>
        </w:tabs>
        <w:rPr>
          <w:rFonts w:cs="Times New Roman"/>
        </w:rPr>
      </w:pPr>
    </w:p>
    <w:p w14:paraId="661916A0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6B85F64D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0D46E3AF" w14:textId="77777777" w:rsidR="008C19B2" w:rsidRPr="00F7363E" w:rsidRDefault="008C19B2" w:rsidP="00F7363E">
      <w:pPr>
        <w:tabs>
          <w:tab w:val="left" w:pos="7075"/>
        </w:tabs>
        <w:rPr>
          <w:rFonts w:cs="Times New Roman"/>
        </w:rPr>
      </w:pPr>
    </w:p>
    <w:p w14:paraId="46F0AA44" w14:textId="77777777" w:rsidR="0048213C" w:rsidRPr="00A547C5" w:rsidRDefault="0048213C" w:rsidP="0048213C">
      <w:pPr>
        <w:suppressAutoHyphens w:val="0"/>
        <w:jc w:val="center"/>
        <w:rPr>
          <w:rFonts w:eastAsiaTheme="minorHAnsi" w:cs="Times New Roman"/>
          <w:color w:val="000000"/>
          <w:lang w:eastAsia="en-US"/>
        </w:rPr>
      </w:pPr>
      <w:r w:rsidRPr="00A547C5">
        <w:rPr>
          <w:rFonts w:eastAsiaTheme="minorHAnsi" w:cs="Times New Roman"/>
          <w:color w:val="000000"/>
          <w:lang w:eastAsia="en-US"/>
        </w:rPr>
        <w:lastRenderedPageBreak/>
        <w:t xml:space="preserve">Рабочая программа учебной дисциплины составлена 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C61470">
        <w:rPr>
          <w:rFonts w:eastAsiaTheme="minorHAnsi" w:cs="Times New Roman"/>
          <w:b/>
          <w:color w:val="000000"/>
          <w:lang w:eastAsia="en-US"/>
        </w:rPr>
        <w:t>54.02.04 «Реставрация»</w:t>
      </w:r>
      <w:r w:rsidRPr="00A547C5">
        <w:rPr>
          <w:rFonts w:eastAsiaTheme="minorHAnsi" w:cs="Times New Roman"/>
          <w:color w:val="000000"/>
          <w:lang w:eastAsia="en-US"/>
        </w:rPr>
        <w:t xml:space="preserve">, утверждённого приказом Министерства образования и науки Российской Федерации </w:t>
      </w:r>
    </w:p>
    <w:p w14:paraId="19C0C248" w14:textId="77777777" w:rsidR="0048213C" w:rsidRPr="00A547C5" w:rsidRDefault="0048213C" w:rsidP="0048213C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  <w:proofErr w:type="gramStart"/>
      <w:r w:rsidRPr="00A547C5">
        <w:rPr>
          <w:rFonts w:eastAsiaTheme="minorHAnsi" w:cs="Times New Roman"/>
          <w:color w:val="000000"/>
          <w:lang w:eastAsia="en-US"/>
        </w:rPr>
        <w:t xml:space="preserve">от </w:t>
      </w:r>
      <w:r w:rsidRPr="00C61470">
        <w:rPr>
          <w:rFonts w:eastAsiaTheme="minorHAnsi" w:cs="Times New Roman"/>
          <w:b/>
          <w:color w:val="000000"/>
          <w:lang w:eastAsia="en-US"/>
        </w:rPr>
        <w:t>27.10.2014 г. № 1392 (ред. от 13.07.2021)</w:t>
      </w:r>
      <w:r w:rsidRPr="00A547C5">
        <w:rPr>
          <w:rFonts w:eastAsiaTheme="minorHAnsi" w:cs="Times New Roman"/>
          <w:color w:val="000000"/>
          <w:lang w:eastAsia="en-US"/>
        </w:rPr>
        <w:t>;  в соответствии с  ФГОС СОО (Приказ Министерства образования и науки РФ от 17.05.2012 г. N 413 "Об утверждении федерального государственного образовательного стандарта среднего общего образования" (с изменениями и дополнениями от 29.12.2014 г., 31.12.2015 г., 29.06.2017 г., 24.09, 11.12.2020 г.).</w:t>
      </w:r>
      <w:proofErr w:type="gramEnd"/>
    </w:p>
    <w:p w14:paraId="07E77699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55BD8893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7D06CB02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08A6F468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07FAE3D2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3F029EF2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62987178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0D45F458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4FBB8F16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696D24E4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1B2D403B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3205E583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27429068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3FAABA00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13AE7223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265D5DEA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66E8B27F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08149FD6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1A448539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51B7A330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0CFC4D38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462B1C95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7EF465A7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00ECBC98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150BCF8A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01259D15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1B07D33C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163F6128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187EF348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5947CA07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321E4337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4E055232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3D2F315D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56859786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5E12C83E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1198E731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31E9EF29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7688BFBF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77310A01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2F59BFBA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211D03AF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632D43B2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5A8AEAC4" w14:textId="77777777" w:rsidR="002313EE" w:rsidRPr="00F7363E" w:rsidRDefault="002313EE" w:rsidP="00F7363E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</w:p>
    <w:p w14:paraId="4B167D7C" w14:textId="77777777" w:rsidR="00F30749" w:rsidRPr="00F30749" w:rsidRDefault="00F30749" w:rsidP="00F30749">
      <w:pPr>
        <w:pageBreakBefore/>
        <w:jc w:val="center"/>
        <w:rPr>
          <w:rFonts w:cs="Times New Roman"/>
          <w:b/>
          <w:bCs/>
        </w:rPr>
      </w:pPr>
      <w:r w:rsidRPr="00F30749">
        <w:rPr>
          <w:rFonts w:cs="Times New Roman"/>
          <w:b/>
          <w:bCs/>
        </w:rPr>
        <w:lastRenderedPageBreak/>
        <w:t>СОДЕРЖАНИЕ</w:t>
      </w:r>
    </w:p>
    <w:p w14:paraId="38D8DF01" w14:textId="77777777" w:rsidR="00F30749" w:rsidRPr="00F30749" w:rsidRDefault="00F30749" w:rsidP="00F30749">
      <w:pPr>
        <w:jc w:val="both"/>
        <w:rPr>
          <w:rFonts w:cs="Times New Roman"/>
          <w:b/>
          <w:bCs/>
        </w:rPr>
      </w:pPr>
    </w:p>
    <w:p w14:paraId="72F004D9" w14:textId="77777777" w:rsidR="00F30749" w:rsidRPr="00F30749" w:rsidRDefault="00F30749" w:rsidP="00F30749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F30749">
        <w:rPr>
          <w:rFonts w:cs="Times New Roman"/>
          <w:b/>
          <w:bCs/>
        </w:rPr>
        <w:t>ОБЩАЯ ХАРАКТЕРИСТИКА РАБОЧЕЙ ПРОГРАММЫ УЧЕБНОЙ ДИСЦИПЛИНЫ</w:t>
      </w:r>
    </w:p>
    <w:p w14:paraId="7CF6F0B7" w14:textId="77777777" w:rsidR="00F30749" w:rsidRPr="00F30749" w:rsidRDefault="00F30749" w:rsidP="00F30749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F30749">
        <w:rPr>
          <w:rFonts w:cs="Times New Roman"/>
          <w:b/>
          <w:bCs/>
          <w:lang w:val="en-US"/>
        </w:rPr>
        <w:t xml:space="preserve">СТРУКТУРА И СОДЕРЖАНИЕ УЧЕБНОЙ ДИСЦИПЛИНЫ </w:t>
      </w:r>
    </w:p>
    <w:p w14:paraId="287D8E4C" w14:textId="77777777" w:rsidR="00F30749" w:rsidRPr="00F30749" w:rsidRDefault="00F30749" w:rsidP="00F30749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F30749">
        <w:rPr>
          <w:rFonts w:cs="Times New Roman"/>
          <w:b/>
          <w:bCs/>
          <w:lang w:val="en-US"/>
        </w:rPr>
        <w:t>УСЛОВИЯ РЕАЛИЗАЦИИ</w:t>
      </w:r>
      <w:r w:rsidRPr="00F30749">
        <w:rPr>
          <w:rFonts w:cs="Times New Roman"/>
          <w:b/>
          <w:bCs/>
        </w:rPr>
        <w:t xml:space="preserve"> </w:t>
      </w:r>
      <w:r w:rsidRPr="00F30749">
        <w:rPr>
          <w:rFonts w:cs="Times New Roman"/>
          <w:b/>
          <w:bCs/>
          <w:lang w:val="en-US"/>
        </w:rPr>
        <w:t xml:space="preserve">УЧЕБНОЙ ДИСЦИПЛИНЫ </w:t>
      </w:r>
    </w:p>
    <w:p w14:paraId="73C8D026" w14:textId="77777777" w:rsidR="00F30749" w:rsidRPr="00F30749" w:rsidRDefault="00F30749" w:rsidP="00F30749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F30749">
        <w:rPr>
          <w:rFonts w:cs="Times New Roman"/>
          <w:b/>
          <w:bCs/>
        </w:rPr>
        <w:t xml:space="preserve">КОНТРОЛЬ И ОЦЕНКА РЕЗУЛЬТАТОВ ОСВОЕНИЯ УЧЕБНОЙ ДИСЦИПЛИНЫ </w:t>
      </w:r>
    </w:p>
    <w:p w14:paraId="10E1F35E" w14:textId="77777777" w:rsidR="00245699" w:rsidRPr="00F7363E" w:rsidRDefault="00245699" w:rsidP="00F30749">
      <w:pPr>
        <w:ind w:firstLine="709"/>
        <w:jc w:val="center"/>
        <w:rPr>
          <w:rFonts w:cs="Times New Roman"/>
          <w:b/>
        </w:rPr>
      </w:pPr>
    </w:p>
    <w:p w14:paraId="47420C5A" w14:textId="77777777" w:rsidR="00245699" w:rsidRPr="00F7363E" w:rsidRDefault="00245699" w:rsidP="00F30749">
      <w:pPr>
        <w:ind w:firstLine="709"/>
        <w:jc w:val="center"/>
        <w:rPr>
          <w:rFonts w:cs="Times New Roman"/>
          <w:b/>
        </w:rPr>
      </w:pPr>
    </w:p>
    <w:p w14:paraId="4BE0C32B" w14:textId="77777777" w:rsidR="00245699" w:rsidRPr="00F7363E" w:rsidRDefault="00245699" w:rsidP="00F30749">
      <w:pPr>
        <w:ind w:firstLine="709"/>
        <w:jc w:val="center"/>
        <w:rPr>
          <w:rFonts w:cs="Times New Roman"/>
          <w:b/>
        </w:rPr>
      </w:pPr>
    </w:p>
    <w:p w14:paraId="08AC26BC" w14:textId="77777777" w:rsidR="00245699" w:rsidRPr="00F7363E" w:rsidRDefault="00245699" w:rsidP="00F30749">
      <w:pPr>
        <w:ind w:firstLine="709"/>
        <w:jc w:val="center"/>
        <w:rPr>
          <w:rFonts w:cs="Times New Roman"/>
          <w:b/>
        </w:rPr>
      </w:pPr>
    </w:p>
    <w:p w14:paraId="4F56B32B" w14:textId="77777777" w:rsidR="00245699" w:rsidRPr="00F7363E" w:rsidRDefault="00245699" w:rsidP="00F30749">
      <w:pPr>
        <w:ind w:firstLine="709"/>
        <w:jc w:val="center"/>
        <w:rPr>
          <w:rFonts w:cs="Times New Roman"/>
          <w:b/>
        </w:rPr>
      </w:pPr>
    </w:p>
    <w:p w14:paraId="4C244D4A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27B5F377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0A49DF12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4EFF69EA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378F0E93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062EEBB5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51152B1C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3423BF64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5A724095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6C248B7D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510821CF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4005F584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3FA89156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40DC558D" w14:textId="77777777" w:rsidR="00245699" w:rsidRPr="00F7363E" w:rsidRDefault="00245699" w:rsidP="00F7363E">
      <w:pPr>
        <w:ind w:firstLine="709"/>
        <w:jc w:val="center"/>
        <w:rPr>
          <w:rFonts w:cs="Times New Roman"/>
          <w:b/>
        </w:rPr>
      </w:pPr>
    </w:p>
    <w:p w14:paraId="5FCADCBC" w14:textId="716D1479" w:rsidR="00F30749" w:rsidRDefault="00F30749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5F4AED84" w14:textId="3AF1C5B5" w:rsidR="00245699" w:rsidRPr="00F7363E" w:rsidRDefault="00901A41" w:rsidP="00901A41">
      <w:pPr>
        <w:jc w:val="center"/>
        <w:rPr>
          <w:rFonts w:cs="Times New Roman"/>
          <w:b/>
          <w:bCs/>
        </w:rPr>
      </w:pPr>
      <w:r>
        <w:rPr>
          <w:rFonts w:cs="Times New Roman"/>
          <w:b/>
        </w:rPr>
        <w:lastRenderedPageBreak/>
        <w:t>1. ОБЩАЯ ХАРАКТЕРИСТИКА</w:t>
      </w:r>
      <w:r w:rsidR="00245699" w:rsidRPr="00F7363E">
        <w:rPr>
          <w:rFonts w:cs="Times New Roman"/>
          <w:b/>
        </w:rPr>
        <w:t xml:space="preserve"> РАБОЧЕЙ ПРОГРАММЫ </w:t>
      </w:r>
      <w:r w:rsidR="002313EE" w:rsidRPr="00F7363E">
        <w:rPr>
          <w:rFonts w:cs="Times New Roman"/>
          <w:b/>
          <w:bCs/>
        </w:rPr>
        <w:t xml:space="preserve">УЧЕБНОЙ ДИСЦИПЛИНЫ </w:t>
      </w:r>
      <w:r w:rsidR="00F053B7" w:rsidRPr="00F7363E">
        <w:rPr>
          <w:rFonts w:cs="Times New Roman"/>
          <w:b/>
          <w:bCs/>
        </w:rPr>
        <w:t>«</w:t>
      </w:r>
      <w:r w:rsidR="00033D5A" w:rsidRPr="00F7363E">
        <w:rPr>
          <w:rFonts w:cs="Times New Roman"/>
          <w:b/>
          <w:bCs/>
        </w:rPr>
        <w:t>ИНОСТРАННЫЙ ЯЗЫК</w:t>
      </w:r>
      <w:r w:rsidR="00245699" w:rsidRPr="00F7363E">
        <w:rPr>
          <w:rFonts w:cs="Times New Roman"/>
          <w:b/>
          <w:bCs/>
        </w:rPr>
        <w:t>»</w:t>
      </w:r>
    </w:p>
    <w:p w14:paraId="683A8BF1" w14:textId="77777777" w:rsidR="00901A41" w:rsidRDefault="00901A41" w:rsidP="00F7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lang w:eastAsia="ru-RU"/>
        </w:rPr>
      </w:pPr>
    </w:p>
    <w:p w14:paraId="5886D7F0" w14:textId="71745BCB" w:rsidR="00723823" w:rsidRPr="00F7363E" w:rsidRDefault="00723823" w:rsidP="00901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color w:val="000000"/>
          <w:lang w:eastAsia="ru-RU"/>
        </w:rPr>
      </w:pPr>
      <w:r w:rsidRPr="00F7363E">
        <w:rPr>
          <w:rFonts w:cs="Times New Roman"/>
          <w:b/>
          <w:lang w:eastAsia="ru-RU"/>
        </w:rPr>
        <w:t xml:space="preserve">1.1. Место </w:t>
      </w:r>
      <w:r w:rsidR="002313EE" w:rsidRPr="00F7363E">
        <w:rPr>
          <w:rFonts w:cs="Times New Roman"/>
          <w:b/>
          <w:lang w:eastAsia="ru-RU"/>
        </w:rPr>
        <w:t xml:space="preserve">учебной дисциплины </w:t>
      </w:r>
      <w:r w:rsidRPr="00F7363E">
        <w:rPr>
          <w:rFonts w:cs="Times New Roman"/>
          <w:b/>
          <w:lang w:eastAsia="ru-RU"/>
        </w:rPr>
        <w:t xml:space="preserve">в структуре основной образовательной программы: </w:t>
      </w:r>
    </w:p>
    <w:p w14:paraId="74C1BDF7" w14:textId="797D742E" w:rsidR="00723823" w:rsidRPr="00F7363E" w:rsidRDefault="002313EE" w:rsidP="00901A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Рабочая программа учебной дисциплины является частью основной</w:t>
      </w:r>
      <w:r w:rsidR="00F24866" w:rsidRPr="00F7363E">
        <w:rPr>
          <w:rFonts w:cs="Times New Roman"/>
        </w:rPr>
        <w:t xml:space="preserve"> </w:t>
      </w:r>
      <w:r w:rsidRPr="00F7363E">
        <w:rPr>
          <w:rFonts w:cs="Times New Roman"/>
        </w:rPr>
        <w:t>профессиональной образовательной программы по специальности: 54.02.04 «Реставрация»</w:t>
      </w:r>
      <w:r w:rsidR="00F24866" w:rsidRPr="00F7363E">
        <w:rPr>
          <w:rFonts w:cs="Times New Roman"/>
        </w:rPr>
        <w:t>.</w:t>
      </w:r>
    </w:p>
    <w:p w14:paraId="54508509" w14:textId="2D2C5661" w:rsidR="002313EE" w:rsidRPr="00F7363E" w:rsidRDefault="00F24866" w:rsidP="00901A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  <w:r w:rsidRPr="00901A41">
        <w:rPr>
          <w:rFonts w:cs="Times New Roman"/>
        </w:rPr>
        <w:t>«</w:t>
      </w:r>
      <w:r w:rsidRPr="00901A41">
        <w:rPr>
          <w:rFonts w:cs="Times New Roman"/>
          <w:lang w:eastAsia="ru-RU"/>
        </w:rPr>
        <w:t>Иностранный язык</w:t>
      </w:r>
      <w:r w:rsidRPr="00F7363E">
        <w:rPr>
          <w:rFonts w:cs="Times New Roman"/>
        </w:rPr>
        <w:t xml:space="preserve">» </w:t>
      </w:r>
      <w:r w:rsidRPr="00F7363E">
        <w:rPr>
          <w:rFonts w:cs="Times New Roman"/>
          <w:lang w:eastAsia="ru-RU"/>
        </w:rPr>
        <w:t>– учебная дисциплина общеобразовательного учебного цикла</w:t>
      </w:r>
      <w:r w:rsidR="00901A41">
        <w:rPr>
          <w:rFonts w:cs="Times New Roman"/>
          <w:lang w:eastAsia="ru-RU"/>
        </w:rPr>
        <w:t xml:space="preserve"> </w:t>
      </w:r>
      <w:r w:rsidRPr="00F7363E">
        <w:rPr>
          <w:rFonts w:cs="Times New Roman"/>
          <w:lang w:eastAsia="ru-RU"/>
        </w:rPr>
        <w:t>ФГОС СПО по специальности 54.02.04 Реставрация</w:t>
      </w:r>
    </w:p>
    <w:p w14:paraId="4D46E219" w14:textId="77777777" w:rsidR="00F24866" w:rsidRPr="00F7363E" w:rsidRDefault="00F24866" w:rsidP="00901A41">
      <w:pPr>
        <w:ind w:firstLine="709"/>
        <w:jc w:val="both"/>
        <w:rPr>
          <w:rFonts w:cs="Times New Roman"/>
          <w:b/>
          <w:lang w:eastAsia="ru-RU"/>
        </w:rPr>
      </w:pPr>
    </w:p>
    <w:p w14:paraId="47A1A18B" w14:textId="18FAA174" w:rsidR="00723823" w:rsidRPr="00F7363E" w:rsidRDefault="00723823" w:rsidP="00901A41">
      <w:pPr>
        <w:ind w:firstLine="709"/>
        <w:jc w:val="both"/>
        <w:rPr>
          <w:rFonts w:cs="Times New Roman"/>
          <w:b/>
          <w:lang w:eastAsia="ru-RU"/>
        </w:rPr>
      </w:pPr>
      <w:r w:rsidRPr="00F7363E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F24866" w:rsidRPr="00F7363E">
        <w:rPr>
          <w:rFonts w:cs="Times New Roman"/>
          <w:b/>
          <w:lang w:eastAsia="ru-RU"/>
        </w:rPr>
        <w:t xml:space="preserve">учебной дисциплины </w:t>
      </w:r>
      <w:r w:rsidR="007E66BA" w:rsidRPr="00F7363E">
        <w:rPr>
          <w:rFonts w:cs="Times New Roman"/>
          <w:b/>
          <w:lang w:eastAsia="ru-RU"/>
        </w:rPr>
        <w:t>«Иностранный язык»</w:t>
      </w:r>
      <w:r w:rsidRPr="00F7363E">
        <w:rPr>
          <w:rFonts w:cs="Times New Roman"/>
          <w:b/>
          <w:lang w:eastAsia="ru-RU"/>
        </w:rPr>
        <w:t xml:space="preserve">:   </w:t>
      </w:r>
    </w:p>
    <w:p w14:paraId="67317E24" w14:textId="7CBE63A4" w:rsidR="00F24866" w:rsidRPr="00901A41" w:rsidRDefault="00F24866" w:rsidP="00901A41">
      <w:pPr>
        <w:ind w:firstLine="709"/>
        <w:jc w:val="both"/>
        <w:rPr>
          <w:rFonts w:cs="Times New Roman"/>
        </w:rPr>
      </w:pPr>
      <w:bookmarkStart w:id="2" w:name="_Hlk105104791"/>
      <w:r w:rsidRPr="00F7363E">
        <w:rPr>
          <w:rFonts w:cs="Times New Roman"/>
        </w:rPr>
        <w:t>В результате изучения учебно</w:t>
      </w:r>
      <w:r w:rsidR="000A5E92" w:rsidRPr="00F7363E">
        <w:rPr>
          <w:rFonts w:cs="Times New Roman"/>
        </w:rPr>
        <w:t>й</w:t>
      </w:r>
      <w:r w:rsidRPr="00F7363E">
        <w:rPr>
          <w:rFonts w:cs="Times New Roman"/>
        </w:rPr>
        <w:t xml:space="preserve"> </w:t>
      </w:r>
      <w:r w:rsidR="000A5E92" w:rsidRPr="00F7363E">
        <w:rPr>
          <w:rFonts w:cs="Times New Roman"/>
        </w:rPr>
        <w:t>дисциплины</w:t>
      </w:r>
      <w:r w:rsidRPr="00F7363E">
        <w:rPr>
          <w:rFonts w:cs="Times New Roman"/>
        </w:rPr>
        <w:t xml:space="preserve"> «</w:t>
      </w:r>
      <w:r w:rsidRPr="00901A41">
        <w:rPr>
          <w:rFonts w:cs="Times New Roman"/>
          <w:lang w:eastAsia="ru-RU"/>
        </w:rPr>
        <w:t>Иностранный язык</w:t>
      </w:r>
      <w:r w:rsidRPr="00901A41">
        <w:rPr>
          <w:rFonts w:cs="Times New Roman"/>
        </w:rPr>
        <w:t>» студент должен:</w:t>
      </w:r>
    </w:p>
    <w:p w14:paraId="1F1E5CA6" w14:textId="7435EF35" w:rsidR="00F24866" w:rsidRPr="00F7363E" w:rsidRDefault="00F24866" w:rsidP="00901A41">
      <w:pPr>
        <w:ind w:firstLine="709"/>
        <w:jc w:val="both"/>
        <w:rPr>
          <w:rFonts w:cs="Times New Roman"/>
          <w:b/>
        </w:rPr>
      </w:pPr>
      <w:r w:rsidRPr="00F7363E">
        <w:rPr>
          <w:rFonts w:cs="Times New Roman"/>
          <w:b/>
        </w:rPr>
        <w:t>уметь:</w:t>
      </w:r>
    </w:p>
    <w:bookmarkEnd w:id="2"/>
    <w:p w14:paraId="239069A1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1.</w:t>
      </w:r>
      <w:r w:rsidRPr="00F7363E">
        <w:rPr>
          <w:rFonts w:cs="Times New Roman"/>
        </w:rPr>
        <w:tab/>
        <w:t>вести беседу на иностранном языке в стандартных ситуациях общения, соблюдая нормы речевого этикета, опираясь на изученную тематику и усвоенный лексико-грамматический материал;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  </w:t>
      </w:r>
    </w:p>
    <w:p w14:paraId="7630F8E3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2.</w:t>
      </w:r>
      <w:r w:rsidRPr="00F7363E">
        <w:rPr>
          <w:rFonts w:cs="Times New Roman"/>
        </w:rPr>
        <w:tab/>
        <w:t>рассказывать о себе, своей семье, друзьях, своих интересах и планах на будущее, сообщать краткие сведения о своей стране и стране изучаемого языка на иностранном языке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4FC90D88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3.</w:t>
      </w:r>
      <w:r w:rsidRPr="00F7363E">
        <w:rPr>
          <w:rFonts w:cs="Times New Roman"/>
        </w:rPr>
        <w:tab/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кратко характеризовать персонаж на иностранном языке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6F18F7FD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4.</w:t>
      </w:r>
      <w:r w:rsidRPr="00F7363E">
        <w:rPr>
          <w:rFonts w:cs="Times New Roman"/>
        </w:rPr>
        <w:tab/>
        <w:t>понимать основное содержание несложных аутентичных текстов на иностранном языке, относящихся к разным коммуникативным типам речи (сообщение, рассказ), уметь определять тему текста, выделять главные факты в тексте, опуская второстепенные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2BEEA018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5.</w:t>
      </w:r>
      <w:r w:rsidRPr="00F7363E">
        <w:rPr>
          <w:rFonts w:cs="Times New Roman"/>
        </w:rPr>
        <w:tab/>
        <w:t>читать аутентичные тексты на иностранном языке разных жанров с пониманием основного содержания, устанавливать логическую последовательность основных фактов текста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7C8083DE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6.</w:t>
      </w:r>
      <w:r w:rsidRPr="00F7363E">
        <w:rPr>
          <w:rFonts w:cs="Times New Roman"/>
        </w:rPr>
        <w:tab/>
        <w:t>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 на иностранном языке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694FE2F7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7.</w:t>
      </w:r>
      <w:r w:rsidRPr="00F7363E">
        <w:rPr>
          <w:rFonts w:cs="Times New Roman"/>
        </w:rPr>
        <w:tab/>
        <w:t>читать текст на иностранном языке с выборочным пониманием нужной или интересующей информации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38C31F95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8.</w:t>
      </w:r>
      <w:r w:rsidRPr="00F7363E">
        <w:rPr>
          <w:rFonts w:cs="Times New Roman"/>
        </w:rPr>
        <w:tab/>
        <w:t xml:space="preserve">ориентироваться в иноязычном письменном и </w:t>
      </w:r>
      <w:proofErr w:type="spellStart"/>
      <w:r w:rsidRPr="00F7363E">
        <w:rPr>
          <w:rFonts w:cs="Times New Roman"/>
        </w:rPr>
        <w:t>аудиотексте</w:t>
      </w:r>
      <w:proofErr w:type="spellEnd"/>
      <w:r w:rsidRPr="00F7363E">
        <w:rPr>
          <w:rFonts w:cs="Times New Roman"/>
        </w:rPr>
        <w:t>:</w:t>
      </w:r>
    </w:p>
    <w:p w14:paraId="309F68A7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определять его содержание по заголовку, выделять основную информацию;</w:t>
      </w:r>
    </w:p>
    <w:p w14:paraId="6E7E9A1E" w14:textId="77777777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9.</w:t>
      </w:r>
      <w:r w:rsidRPr="00F7363E">
        <w:rPr>
          <w:rFonts w:cs="Times New Roman"/>
        </w:rPr>
        <w:tab/>
        <w:t>использовать двуязычный словарь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087251A0" w14:textId="09EB6DBC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10.</w:t>
      </w:r>
      <w:r w:rsidRPr="00F7363E">
        <w:rPr>
          <w:rFonts w:cs="Times New Roman"/>
        </w:rPr>
        <w:tab/>
        <w:t>использовать переспрос, перифраз, синонимичные средства, языковую догадку в процессе устного и письменного общения на иностранном языке</w:t>
      </w:r>
    </w:p>
    <w:p w14:paraId="388A55AC" w14:textId="3F0E7761" w:rsidR="00F24866" w:rsidRPr="00F7363E" w:rsidRDefault="00F24866" w:rsidP="00901A41">
      <w:pPr>
        <w:ind w:firstLine="709"/>
        <w:jc w:val="both"/>
        <w:rPr>
          <w:rFonts w:cs="Times New Roman"/>
          <w:b/>
        </w:rPr>
      </w:pPr>
      <w:bookmarkStart w:id="3" w:name="_Hlk105104825"/>
      <w:r w:rsidRPr="00F7363E">
        <w:rPr>
          <w:rFonts w:cs="Times New Roman"/>
          <w:b/>
        </w:rPr>
        <w:t>знать:</w:t>
      </w:r>
    </w:p>
    <w:bookmarkEnd w:id="3"/>
    <w:p w14:paraId="29306AAF" w14:textId="77777777" w:rsidR="00F24866" w:rsidRPr="00F7363E" w:rsidRDefault="00F24866" w:rsidP="00901A41">
      <w:pPr>
        <w:tabs>
          <w:tab w:val="left" w:pos="426"/>
        </w:tabs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1.</w:t>
      </w:r>
      <w:r w:rsidRPr="00F7363E">
        <w:rPr>
          <w:rFonts w:cs="Times New Roman"/>
        </w:rPr>
        <w:tab/>
        <w:t>основные значения изученных лексических единиц (слов, словосочетаний);</w:t>
      </w:r>
    </w:p>
    <w:p w14:paraId="41797AE4" w14:textId="77777777" w:rsidR="00F24866" w:rsidRPr="00F7363E" w:rsidRDefault="00F24866" w:rsidP="00901A41">
      <w:pPr>
        <w:tabs>
          <w:tab w:val="left" w:pos="426"/>
        </w:tabs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2.</w:t>
      </w:r>
      <w:r w:rsidRPr="00F7363E">
        <w:rPr>
          <w:rFonts w:cs="Times New Roman"/>
        </w:rPr>
        <w:tab/>
        <w:t>основные способы словообразования в иностранном языке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6C6C42F5" w14:textId="77777777" w:rsidR="00F24866" w:rsidRPr="00F7363E" w:rsidRDefault="00F24866" w:rsidP="00901A41">
      <w:pPr>
        <w:tabs>
          <w:tab w:val="left" w:pos="426"/>
        </w:tabs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3.</w:t>
      </w:r>
      <w:r w:rsidRPr="00F7363E">
        <w:rPr>
          <w:rFonts w:cs="Times New Roman"/>
        </w:rPr>
        <w:tab/>
        <w:t>основные нормы речевого этикета, принятые в стране изучаемого языка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1051B1CF" w14:textId="77777777" w:rsidR="00F24866" w:rsidRPr="00F7363E" w:rsidRDefault="00F24866" w:rsidP="00901A41">
      <w:pPr>
        <w:tabs>
          <w:tab w:val="left" w:pos="426"/>
        </w:tabs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4.</w:t>
      </w:r>
      <w:r w:rsidRPr="00F7363E">
        <w:rPr>
          <w:rFonts w:cs="Times New Roman"/>
        </w:rPr>
        <w:tab/>
        <w:t>признаки изученных грамматических явлений в иностранном языке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291F0EF8" w14:textId="77777777" w:rsidR="00F24866" w:rsidRPr="00F7363E" w:rsidRDefault="00F24866" w:rsidP="00901A41">
      <w:pPr>
        <w:tabs>
          <w:tab w:val="left" w:pos="426"/>
        </w:tabs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5.</w:t>
      </w:r>
      <w:r w:rsidRPr="00F7363E">
        <w:rPr>
          <w:rFonts w:cs="Times New Roman"/>
        </w:rPr>
        <w:tab/>
        <w:t>особенности структуры и интонации различных коммуникативных типов простых и сложных предложений изучаемого иностранного языка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10);</w:t>
      </w:r>
    </w:p>
    <w:p w14:paraId="35D8D6BA" w14:textId="278DFF7C" w:rsidR="00F24866" w:rsidRPr="00F7363E" w:rsidRDefault="00F24866" w:rsidP="00901A41">
      <w:pPr>
        <w:tabs>
          <w:tab w:val="left" w:pos="426"/>
        </w:tabs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6.</w:t>
      </w:r>
      <w:r w:rsidRPr="00F7363E">
        <w:rPr>
          <w:rFonts w:cs="Times New Roman"/>
        </w:rPr>
        <w:tab/>
        <w:t>о роли владения иностранными языками в современном мире, особенностях образа жизни, быта, культуры стран изучаемого языка</w:t>
      </w:r>
    </w:p>
    <w:p w14:paraId="39607EC5" w14:textId="4C793677" w:rsidR="00F24866" w:rsidRPr="00F7363E" w:rsidRDefault="00F24866" w:rsidP="00901A41">
      <w:pPr>
        <w:ind w:firstLine="709"/>
        <w:jc w:val="both"/>
        <w:rPr>
          <w:rFonts w:cs="Times New Roman"/>
        </w:rPr>
      </w:pPr>
      <w:bookmarkStart w:id="4" w:name="_Hlk105104774"/>
      <w:r w:rsidRPr="00F7363E">
        <w:rPr>
          <w:rFonts w:cs="Times New Roman"/>
        </w:rPr>
        <w:lastRenderedPageBreak/>
        <w:t>В результате изучения учебной дисциплины обучающийся должен обладать общими компетенциями, включающими в себя способность:</w:t>
      </w:r>
    </w:p>
    <w:p w14:paraId="27F8DDB1" w14:textId="0FB77E21" w:rsidR="00F24866" w:rsidRPr="00F7363E" w:rsidRDefault="00F24866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использовать умения и знания базовых дисциплин федерального компонента среднего (полного) общего образования в профессиональной деятельности (</w:t>
      </w:r>
      <w:proofErr w:type="gramStart"/>
      <w:r w:rsidRPr="00F7363E">
        <w:rPr>
          <w:rFonts w:cs="Times New Roman"/>
        </w:rPr>
        <w:t>ОК</w:t>
      </w:r>
      <w:proofErr w:type="gramEnd"/>
      <w:r w:rsidRPr="00F7363E">
        <w:rPr>
          <w:rFonts w:cs="Times New Roman"/>
        </w:rPr>
        <w:t xml:space="preserve"> 10).</w:t>
      </w:r>
    </w:p>
    <w:bookmarkEnd w:id="4"/>
    <w:p w14:paraId="6FB7F5CF" w14:textId="07533CE6" w:rsidR="007E2D1F" w:rsidRPr="00F7363E" w:rsidRDefault="007E2D1F" w:rsidP="00901A41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В результате изучения учебного предмета «</w:t>
      </w:r>
      <w:r w:rsidRPr="00F7363E">
        <w:rPr>
          <w:rFonts w:cs="Times New Roman"/>
          <w:b/>
          <w:lang w:eastAsia="ru-RU"/>
        </w:rPr>
        <w:t>Иностранный язык</w:t>
      </w:r>
      <w:r w:rsidRPr="00F7363E">
        <w:rPr>
          <w:rFonts w:cs="Times New Roman"/>
        </w:rPr>
        <w:t>» студент должен сформировать следующие результаты:</w:t>
      </w:r>
    </w:p>
    <w:p w14:paraId="7F5DECC6" w14:textId="77777777" w:rsidR="007E2D1F" w:rsidRPr="00F7363E" w:rsidRDefault="007E2D1F" w:rsidP="00F7363E">
      <w:pPr>
        <w:rPr>
          <w:rFonts w:cs="Times New Roman"/>
          <w:b/>
          <w:lang w:eastAsia="ru-RU"/>
        </w:rPr>
      </w:pPr>
    </w:p>
    <w:p w14:paraId="506376D2" w14:textId="77777777" w:rsidR="00F053B7" w:rsidRPr="00F7363E" w:rsidRDefault="007E2D1F" w:rsidP="00F7363E">
      <w:pPr>
        <w:rPr>
          <w:rFonts w:cs="Times New Roman"/>
          <w:b/>
          <w:lang w:eastAsia="ru-RU"/>
        </w:rPr>
      </w:pPr>
      <w:r w:rsidRPr="00F7363E">
        <w:rPr>
          <w:rFonts w:cs="Times New Roman"/>
          <w:b/>
          <w:lang w:eastAsia="ru-RU"/>
        </w:rPr>
        <w:t xml:space="preserve">1) личностные </w:t>
      </w:r>
      <w:r w:rsidR="00F053B7" w:rsidRPr="00F7363E">
        <w:rPr>
          <w:rFonts w:cs="Times New Roman"/>
          <w:b/>
          <w:lang w:eastAsia="ru-RU"/>
        </w:rPr>
        <w:t>результаты  должны отражать:</w:t>
      </w:r>
    </w:p>
    <w:p w14:paraId="392C0816" w14:textId="7111BBED" w:rsidR="007E2D1F" w:rsidRPr="00F7363E" w:rsidRDefault="007E2D1F" w:rsidP="00F7363E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767"/>
      </w:tblGrid>
      <w:tr w:rsidR="007E2D1F" w:rsidRPr="00F7363E" w14:paraId="266D4BEE" w14:textId="77777777" w:rsidTr="007606A6">
        <w:tc>
          <w:tcPr>
            <w:tcW w:w="817" w:type="dxa"/>
          </w:tcPr>
          <w:p w14:paraId="693EF806" w14:textId="77777777" w:rsidR="007E2D1F" w:rsidRPr="00F7363E" w:rsidRDefault="007E2D1F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9180" w:type="dxa"/>
          </w:tcPr>
          <w:p w14:paraId="2FBDFBB0" w14:textId="77777777" w:rsidR="007E2D1F" w:rsidRPr="00F7363E" w:rsidRDefault="007E2D1F" w:rsidP="00F7363E">
            <w:pPr>
              <w:jc w:val="center"/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7E2D1F" w:rsidRPr="00F7363E" w14:paraId="4A6C216C" w14:textId="77777777" w:rsidTr="007606A6">
        <w:tc>
          <w:tcPr>
            <w:tcW w:w="817" w:type="dxa"/>
          </w:tcPr>
          <w:p w14:paraId="4A06BDC1" w14:textId="77777777" w:rsidR="007E2D1F" w:rsidRPr="00F7363E" w:rsidRDefault="007E2D1F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ЛР 4</w:t>
            </w:r>
          </w:p>
        </w:tc>
        <w:tc>
          <w:tcPr>
            <w:tcW w:w="9180" w:type="dxa"/>
          </w:tcPr>
          <w:p w14:paraId="7FAA7C36" w14:textId="77777777" w:rsidR="007E2D1F" w:rsidRPr="00F7363E" w:rsidRDefault="007E2D1F" w:rsidP="00F7363E">
            <w:pPr>
              <w:rPr>
                <w:rFonts w:cs="Times New Roman"/>
                <w:bCs/>
                <w:lang w:eastAsia="ru-RU"/>
              </w:rPr>
            </w:pPr>
            <w:r w:rsidRPr="00F7363E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7E2D1F" w:rsidRPr="00F7363E" w14:paraId="2918621B" w14:textId="77777777" w:rsidTr="007606A6">
        <w:tc>
          <w:tcPr>
            <w:tcW w:w="817" w:type="dxa"/>
          </w:tcPr>
          <w:p w14:paraId="314B052D" w14:textId="77777777" w:rsidR="007E2D1F" w:rsidRPr="00F7363E" w:rsidRDefault="007E2D1F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ЛР 5</w:t>
            </w:r>
          </w:p>
        </w:tc>
        <w:tc>
          <w:tcPr>
            <w:tcW w:w="9180" w:type="dxa"/>
          </w:tcPr>
          <w:p w14:paraId="26125A21" w14:textId="77777777" w:rsidR="007E2D1F" w:rsidRPr="00F7363E" w:rsidRDefault="007E2D1F" w:rsidP="00F7363E">
            <w:pPr>
              <w:rPr>
                <w:rFonts w:cs="Times New Roman"/>
                <w:bCs/>
                <w:lang w:eastAsia="ru-RU"/>
              </w:rPr>
            </w:pPr>
            <w:r w:rsidRPr="00F7363E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7E2D1F" w:rsidRPr="00F7363E" w14:paraId="276565B8" w14:textId="77777777" w:rsidTr="007606A6">
        <w:tc>
          <w:tcPr>
            <w:tcW w:w="817" w:type="dxa"/>
          </w:tcPr>
          <w:p w14:paraId="27786F8A" w14:textId="77777777" w:rsidR="007E2D1F" w:rsidRPr="00F7363E" w:rsidRDefault="007E2D1F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ЛР 7</w:t>
            </w:r>
          </w:p>
        </w:tc>
        <w:tc>
          <w:tcPr>
            <w:tcW w:w="9180" w:type="dxa"/>
          </w:tcPr>
          <w:p w14:paraId="525BD0C8" w14:textId="77777777" w:rsidR="007E2D1F" w:rsidRPr="00F7363E" w:rsidRDefault="007E2D1F" w:rsidP="00F7363E">
            <w:pPr>
              <w:rPr>
                <w:rFonts w:cs="Times New Roman"/>
                <w:bCs/>
                <w:lang w:eastAsia="ru-RU"/>
              </w:rPr>
            </w:pPr>
            <w:r w:rsidRPr="00F7363E">
              <w:rPr>
                <w:rFonts w:cs="Times New Roman"/>
                <w:b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</w:tbl>
    <w:p w14:paraId="77FC0E3F" w14:textId="77777777" w:rsidR="007E2D1F" w:rsidRPr="00F7363E" w:rsidRDefault="007E2D1F" w:rsidP="00F7363E">
      <w:pPr>
        <w:rPr>
          <w:rFonts w:cs="Times New Roman"/>
          <w:b/>
          <w:lang w:eastAsia="ru-RU"/>
        </w:rPr>
      </w:pPr>
    </w:p>
    <w:p w14:paraId="1BBB6EE4" w14:textId="34D4DB08" w:rsidR="007E2D1F" w:rsidRPr="00F7363E" w:rsidRDefault="007E2D1F" w:rsidP="00F7363E">
      <w:pPr>
        <w:rPr>
          <w:rFonts w:cs="Times New Roman"/>
          <w:b/>
          <w:lang w:eastAsia="ru-RU"/>
        </w:rPr>
      </w:pPr>
      <w:r w:rsidRPr="00F7363E">
        <w:rPr>
          <w:rFonts w:cs="Times New Roman"/>
          <w:b/>
          <w:lang w:eastAsia="ru-RU"/>
        </w:rPr>
        <w:t xml:space="preserve">2) </w:t>
      </w:r>
      <w:proofErr w:type="spellStart"/>
      <w:r w:rsidRPr="00F7363E">
        <w:rPr>
          <w:rFonts w:cs="Times New Roman"/>
          <w:b/>
          <w:lang w:eastAsia="ru-RU"/>
        </w:rPr>
        <w:t>метапредметные</w:t>
      </w:r>
      <w:proofErr w:type="spellEnd"/>
      <w:r w:rsidRPr="00F7363E">
        <w:rPr>
          <w:rFonts w:cs="Times New Roman"/>
          <w:b/>
          <w:lang w:eastAsia="ru-RU"/>
        </w:rPr>
        <w:t xml:space="preserve">  </w:t>
      </w:r>
      <w:r w:rsidR="00901A41">
        <w:rPr>
          <w:rFonts w:cs="Times New Roman"/>
          <w:b/>
          <w:lang w:eastAsia="ru-RU"/>
        </w:rPr>
        <w:t xml:space="preserve">результаты </w:t>
      </w:r>
      <w:r w:rsidR="00F053B7" w:rsidRPr="00F7363E">
        <w:rPr>
          <w:rFonts w:cs="Times New Roman"/>
          <w:b/>
          <w:lang w:eastAsia="ru-RU"/>
        </w:rPr>
        <w:t>должны отражать:</w:t>
      </w:r>
    </w:p>
    <w:p w14:paraId="0099D8CE" w14:textId="77777777" w:rsidR="007E2D1F" w:rsidRPr="00F7363E" w:rsidRDefault="007E2D1F" w:rsidP="00F7363E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767"/>
      </w:tblGrid>
      <w:tr w:rsidR="007E2D1F" w:rsidRPr="00F7363E" w14:paraId="713828CA" w14:textId="77777777" w:rsidTr="007606A6">
        <w:tc>
          <w:tcPr>
            <w:tcW w:w="817" w:type="dxa"/>
          </w:tcPr>
          <w:p w14:paraId="291EFE40" w14:textId="77777777" w:rsidR="007E2D1F" w:rsidRPr="00F7363E" w:rsidRDefault="007E2D1F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9180" w:type="dxa"/>
          </w:tcPr>
          <w:p w14:paraId="250CA58F" w14:textId="77777777" w:rsidR="007E2D1F" w:rsidRPr="00F7363E" w:rsidRDefault="007E2D1F" w:rsidP="00F7363E">
            <w:pPr>
              <w:jc w:val="center"/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7E2D1F" w:rsidRPr="00F7363E" w14:paraId="3F019410" w14:textId="77777777" w:rsidTr="007606A6">
        <w:tc>
          <w:tcPr>
            <w:tcW w:w="817" w:type="dxa"/>
          </w:tcPr>
          <w:p w14:paraId="1281BAAB" w14:textId="77777777" w:rsidR="007E2D1F" w:rsidRPr="00F7363E" w:rsidRDefault="007E2D1F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МР 1</w:t>
            </w:r>
          </w:p>
        </w:tc>
        <w:tc>
          <w:tcPr>
            <w:tcW w:w="9180" w:type="dxa"/>
          </w:tcPr>
          <w:p w14:paraId="15E2F5EF" w14:textId="77777777" w:rsidR="007E2D1F" w:rsidRPr="00F7363E" w:rsidRDefault="007E2D1F" w:rsidP="00F7363E">
            <w:pPr>
              <w:rPr>
                <w:rFonts w:cs="Times New Roman"/>
                <w:bCs/>
                <w:lang w:eastAsia="ru-RU"/>
              </w:rPr>
            </w:pPr>
            <w:r w:rsidRPr="00F7363E">
              <w:rPr>
                <w:rFonts w:cs="Times New Roman"/>
                <w:b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E2D1F" w:rsidRPr="00F7363E" w14:paraId="4589B60D" w14:textId="77777777" w:rsidTr="007606A6">
        <w:tc>
          <w:tcPr>
            <w:tcW w:w="817" w:type="dxa"/>
          </w:tcPr>
          <w:p w14:paraId="3A99F32B" w14:textId="77777777" w:rsidR="007E2D1F" w:rsidRPr="00F7363E" w:rsidRDefault="007E2D1F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МР 2</w:t>
            </w:r>
          </w:p>
        </w:tc>
        <w:tc>
          <w:tcPr>
            <w:tcW w:w="9180" w:type="dxa"/>
          </w:tcPr>
          <w:p w14:paraId="3F128BCB" w14:textId="77777777" w:rsidR="007E2D1F" w:rsidRPr="00F7363E" w:rsidRDefault="007E2D1F" w:rsidP="00F7363E">
            <w:pPr>
              <w:rPr>
                <w:rFonts w:cs="Times New Roman"/>
                <w:bCs/>
                <w:lang w:eastAsia="ru-RU"/>
              </w:rPr>
            </w:pPr>
            <w:r w:rsidRPr="00F7363E">
              <w:rPr>
                <w:rFonts w:cs="Times New Roman"/>
                <w:b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E2D1F" w:rsidRPr="00F7363E" w14:paraId="63407B31" w14:textId="77777777" w:rsidTr="007606A6">
        <w:tc>
          <w:tcPr>
            <w:tcW w:w="817" w:type="dxa"/>
          </w:tcPr>
          <w:p w14:paraId="4F19D941" w14:textId="77777777" w:rsidR="007E2D1F" w:rsidRPr="00F7363E" w:rsidRDefault="007E2D1F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МР 3</w:t>
            </w:r>
          </w:p>
        </w:tc>
        <w:tc>
          <w:tcPr>
            <w:tcW w:w="9180" w:type="dxa"/>
          </w:tcPr>
          <w:p w14:paraId="2DB065DC" w14:textId="77777777" w:rsidR="007E2D1F" w:rsidRPr="00F7363E" w:rsidRDefault="007E2D1F" w:rsidP="00F7363E">
            <w:pPr>
              <w:rPr>
                <w:rFonts w:cs="Times New Roman"/>
                <w:bCs/>
                <w:lang w:eastAsia="ru-RU"/>
              </w:rPr>
            </w:pPr>
            <w:r w:rsidRPr="00F7363E">
              <w:rPr>
                <w:rFonts w:cs="Times New Roman"/>
                <w:b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E2D1F" w:rsidRPr="00F7363E" w14:paraId="23EFCF96" w14:textId="77777777" w:rsidTr="007606A6">
        <w:tc>
          <w:tcPr>
            <w:tcW w:w="817" w:type="dxa"/>
          </w:tcPr>
          <w:p w14:paraId="44D0D2F1" w14:textId="4FA9E334" w:rsidR="007E2D1F" w:rsidRPr="00F7363E" w:rsidRDefault="007E2D1F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МР 8</w:t>
            </w:r>
          </w:p>
        </w:tc>
        <w:tc>
          <w:tcPr>
            <w:tcW w:w="9180" w:type="dxa"/>
          </w:tcPr>
          <w:p w14:paraId="1A395147" w14:textId="48ED891E" w:rsidR="007E2D1F" w:rsidRPr="00F7363E" w:rsidRDefault="007E2D1F" w:rsidP="00F7363E">
            <w:pPr>
              <w:rPr>
                <w:rFonts w:cs="Times New Roman"/>
                <w:bCs/>
                <w:lang w:eastAsia="ru-RU"/>
              </w:rPr>
            </w:pPr>
            <w:r w:rsidRPr="00F7363E">
              <w:rPr>
                <w:rFonts w:cs="Times New Roman"/>
                <w:b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</w:tbl>
    <w:p w14:paraId="3BC2F193" w14:textId="77777777" w:rsidR="007E2D1F" w:rsidRPr="00F7363E" w:rsidRDefault="007E2D1F" w:rsidP="00F7363E">
      <w:pPr>
        <w:rPr>
          <w:rFonts w:cs="Times New Roman"/>
          <w:b/>
          <w:lang w:eastAsia="ru-RU"/>
        </w:rPr>
      </w:pPr>
    </w:p>
    <w:p w14:paraId="40BA6806" w14:textId="083687E5" w:rsidR="007E2D1F" w:rsidRPr="00F7363E" w:rsidRDefault="007E2D1F" w:rsidP="00F7363E">
      <w:pPr>
        <w:rPr>
          <w:rFonts w:cs="Times New Roman"/>
          <w:b/>
          <w:lang w:eastAsia="ru-RU"/>
        </w:rPr>
      </w:pPr>
      <w:r w:rsidRPr="00F7363E">
        <w:rPr>
          <w:rFonts w:cs="Times New Roman"/>
          <w:b/>
          <w:lang w:eastAsia="ru-RU"/>
        </w:rPr>
        <w:t>3) предметные</w:t>
      </w:r>
      <w:r w:rsidR="00F053B7" w:rsidRPr="00F7363E">
        <w:rPr>
          <w:rFonts w:cs="Times New Roman"/>
          <w:b/>
          <w:lang w:eastAsia="ru-RU"/>
        </w:rPr>
        <w:t xml:space="preserve"> результаты  должны отражать:</w:t>
      </w:r>
    </w:p>
    <w:p w14:paraId="4A357CEE" w14:textId="77777777" w:rsidR="007E2D1F" w:rsidRPr="00F7363E" w:rsidRDefault="007E2D1F" w:rsidP="00F7363E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7E2D1F" w:rsidRPr="00F7363E" w14:paraId="65E5E6B5" w14:textId="77777777" w:rsidTr="00664763">
        <w:tc>
          <w:tcPr>
            <w:tcW w:w="804" w:type="dxa"/>
          </w:tcPr>
          <w:p w14:paraId="01068CA2" w14:textId="77777777" w:rsidR="007E2D1F" w:rsidRPr="00F7363E" w:rsidRDefault="007E2D1F" w:rsidP="00F7363E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734DD1FB" w14:textId="77777777" w:rsidR="007E2D1F" w:rsidRPr="00F7363E" w:rsidRDefault="007E2D1F" w:rsidP="00F7363E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 xml:space="preserve">Формулировка предметного результата </w:t>
            </w:r>
            <w:proofErr w:type="gramStart"/>
            <w:r w:rsidRPr="00F7363E">
              <w:rPr>
                <w:rFonts w:cs="Times New Roman"/>
                <w:b/>
                <w:lang w:eastAsia="ru-RU"/>
              </w:rPr>
              <w:t>для</w:t>
            </w:r>
            <w:proofErr w:type="gramEnd"/>
            <w:r w:rsidRPr="00F7363E">
              <w:rPr>
                <w:rFonts w:cs="Times New Roman"/>
                <w:b/>
                <w:lang w:eastAsia="ru-RU"/>
              </w:rPr>
              <w:t xml:space="preserve"> </w:t>
            </w:r>
          </w:p>
          <w:p w14:paraId="0B7D6DB1" w14:textId="04EAA113" w:rsidR="007E2D1F" w:rsidRPr="00F7363E" w:rsidRDefault="00FD7D3D" w:rsidP="00F7363E">
            <w:pPr>
              <w:suppressAutoHyphens w:val="0"/>
              <w:jc w:val="center"/>
              <w:rPr>
                <w:rFonts w:cs="Times New Roman"/>
              </w:rPr>
            </w:pPr>
            <w:r w:rsidRPr="00F7363E">
              <w:rPr>
                <w:rFonts w:cs="Times New Roman"/>
                <w:b/>
                <w:lang w:eastAsia="ru-RU"/>
              </w:rPr>
              <w:t>Иностранного языка</w:t>
            </w:r>
          </w:p>
        </w:tc>
      </w:tr>
      <w:tr w:rsidR="007E2D1F" w:rsidRPr="00F7363E" w14:paraId="5BA6276C" w14:textId="77777777" w:rsidTr="00664763">
        <w:tc>
          <w:tcPr>
            <w:tcW w:w="804" w:type="dxa"/>
          </w:tcPr>
          <w:p w14:paraId="3FD08B91" w14:textId="77777777" w:rsidR="007E2D1F" w:rsidRPr="00F7363E" w:rsidRDefault="007E2D1F" w:rsidP="00F7363E">
            <w:pPr>
              <w:suppressAutoHyphens w:val="0"/>
              <w:rPr>
                <w:rFonts w:cs="Times New Roman"/>
                <w:b/>
                <w:bCs/>
              </w:rPr>
            </w:pPr>
            <w:proofErr w:type="gramStart"/>
            <w:r w:rsidRPr="00F7363E">
              <w:rPr>
                <w:rFonts w:cs="Times New Roman"/>
                <w:b/>
                <w:bCs/>
              </w:rPr>
              <w:t>ПР</w:t>
            </w:r>
            <w:proofErr w:type="gramEnd"/>
            <w:r w:rsidRPr="00F7363E">
              <w:rPr>
                <w:rFonts w:cs="Times New Roman"/>
                <w:b/>
                <w:bCs/>
              </w:rPr>
              <w:t xml:space="preserve"> 1</w:t>
            </w:r>
          </w:p>
        </w:tc>
        <w:tc>
          <w:tcPr>
            <w:tcW w:w="8824" w:type="dxa"/>
          </w:tcPr>
          <w:p w14:paraId="3E86FD09" w14:textId="42916B02" w:rsidR="007E2D1F" w:rsidRPr="00F7363E" w:rsidRDefault="007E2D1F" w:rsidP="00F7363E">
            <w:pPr>
              <w:suppressAutoHyphens w:val="0"/>
              <w:rPr>
                <w:rFonts w:cs="Times New Roman"/>
              </w:rPr>
            </w:pPr>
            <w:r w:rsidRPr="00F7363E">
              <w:rPr>
                <w:rFonts w:cs="Times New Roman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</w:tc>
      </w:tr>
      <w:tr w:rsidR="007E2D1F" w:rsidRPr="00F7363E" w14:paraId="5378F6C4" w14:textId="77777777" w:rsidTr="00664763">
        <w:tc>
          <w:tcPr>
            <w:tcW w:w="804" w:type="dxa"/>
          </w:tcPr>
          <w:p w14:paraId="10433C52" w14:textId="77777777" w:rsidR="007E2D1F" w:rsidRPr="00F7363E" w:rsidRDefault="007E2D1F" w:rsidP="00F7363E">
            <w:pPr>
              <w:suppressAutoHyphens w:val="0"/>
              <w:rPr>
                <w:rFonts w:cs="Times New Roman"/>
                <w:b/>
                <w:bCs/>
              </w:rPr>
            </w:pPr>
            <w:proofErr w:type="gramStart"/>
            <w:r w:rsidRPr="00F7363E">
              <w:rPr>
                <w:rFonts w:cs="Times New Roman"/>
                <w:b/>
                <w:bCs/>
              </w:rPr>
              <w:t>ПР</w:t>
            </w:r>
            <w:proofErr w:type="gramEnd"/>
            <w:r w:rsidRPr="00F7363E">
              <w:rPr>
                <w:rFonts w:cs="Times New Roman"/>
                <w:b/>
                <w:bCs/>
              </w:rPr>
              <w:t xml:space="preserve"> 2</w:t>
            </w:r>
          </w:p>
        </w:tc>
        <w:tc>
          <w:tcPr>
            <w:tcW w:w="8824" w:type="dxa"/>
          </w:tcPr>
          <w:p w14:paraId="7E6DC058" w14:textId="5699089C" w:rsidR="007E2D1F" w:rsidRPr="00F7363E" w:rsidRDefault="00664763" w:rsidP="00F7363E">
            <w:pPr>
              <w:suppressAutoHyphens w:val="0"/>
              <w:rPr>
                <w:rFonts w:cs="Times New Roman"/>
              </w:rPr>
            </w:pPr>
            <w:r w:rsidRPr="00F7363E">
              <w:rPr>
                <w:rFonts w:cs="Times New Roman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7E2D1F" w:rsidRPr="00F7363E" w14:paraId="07F24833" w14:textId="77777777" w:rsidTr="00664763">
        <w:tc>
          <w:tcPr>
            <w:tcW w:w="804" w:type="dxa"/>
          </w:tcPr>
          <w:p w14:paraId="629F8E59" w14:textId="77777777" w:rsidR="007E2D1F" w:rsidRPr="00F7363E" w:rsidRDefault="007E2D1F" w:rsidP="00F7363E">
            <w:pPr>
              <w:suppressAutoHyphens w:val="0"/>
              <w:rPr>
                <w:rFonts w:cs="Times New Roman"/>
                <w:b/>
                <w:bCs/>
              </w:rPr>
            </w:pPr>
            <w:proofErr w:type="gramStart"/>
            <w:r w:rsidRPr="00F7363E">
              <w:rPr>
                <w:rFonts w:cs="Times New Roman"/>
                <w:b/>
                <w:bCs/>
              </w:rPr>
              <w:t>ПР</w:t>
            </w:r>
            <w:proofErr w:type="gramEnd"/>
            <w:r w:rsidRPr="00F7363E">
              <w:rPr>
                <w:rFonts w:cs="Times New Roman"/>
                <w:b/>
                <w:bCs/>
              </w:rPr>
              <w:t xml:space="preserve"> 3</w:t>
            </w:r>
          </w:p>
        </w:tc>
        <w:tc>
          <w:tcPr>
            <w:tcW w:w="8824" w:type="dxa"/>
          </w:tcPr>
          <w:p w14:paraId="1E24E1AC" w14:textId="1C677029" w:rsidR="007E2D1F" w:rsidRPr="00F7363E" w:rsidRDefault="00664763" w:rsidP="00F7363E">
            <w:pPr>
              <w:suppressAutoHyphens w:val="0"/>
              <w:rPr>
                <w:rFonts w:cs="Times New Roman"/>
              </w:rPr>
            </w:pPr>
            <w:r w:rsidRPr="00F7363E">
              <w:rPr>
                <w:rFonts w:cs="Times New Roman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F7363E">
              <w:rPr>
                <w:rFonts w:cs="Times New Roman"/>
              </w:rPr>
              <w:t>формах</w:t>
            </w:r>
            <w:proofErr w:type="gramEnd"/>
            <w:r w:rsidRPr="00F7363E">
              <w:rPr>
                <w:rFonts w:cs="Times New Roman"/>
              </w:rPr>
              <w:t xml:space="preserve"> как с носителями </w:t>
            </w:r>
            <w:r w:rsidRPr="00F7363E">
              <w:rPr>
                <w:rFonts w:cs="Times New Roman"/>
              </w:rPr>
              <w:lastRenderedPageBreak/>
              <w:t>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7E2D1F" w:rsidRPr="00F7363E" w14:paraId="042A8D1F" w14:textId="77777777" w:rsidTr="00664763">
        <w:tc>
          <w:tcPr>
            <w:tcW w:w="804" w:type="dxa"/>
          </w:tcPr>
          <w:p w14:paraId="74C86F4B" w14:textId="77777777" w:rsidR="007E2D1F" w:rsidRPr="00F7363E" w:rsidRDefault="007E2D1F" w:rsidP="00F7363E">
            <w:pPr>
              <w:suppressAutoHyphens w:val="0"/>
              <w:rPr>
                <w:rFonts w:cs="Times New Roman"/>
                <w:b/>
                <w:bCs/>
              </w:rPr>
            </w:pPr>
            <w:proofErr w:type="gramStart"/>
            <w:r w:rsidRPr="00F7363E">
              <w:rPr>
                <w:rFonts w:cs="Times New Roman"/>
                <w:b/>
                <w:bCs/>
              </w:rPr>
              <w:lastRenderedPageBreak/>
              <w:t>ПР</w:t>
            </w:r>
            <w:proofErr w:type="gramEnd"/>
            <w:r w:rsidRPr="00F7363E">
              <w:rPr>
                <w:rFonts w:cs="Times New Roman"/>
                <w:b/>
                <w:bCs/>
              </w:rPr>
              <w:t xml:space="preserve"> 4 </w:t>
            </w:r>
          </w:p>
        </w:tc>
        <w:tc>
          <w:tcPr>
            <w:tcW w:w="8824" w:type="dxa"/>
          </w:tcPr>
          <w:p w14:paraId="486274E0" w14:textId="027B59AE" w:rsidR="007E2D1F" w:rsidRPr="00F7363E" w:rsidRDefault="00664763" w:rsidP="00F7363E">
            <w:pPr>
              <w:suppressAutoHyphens w:val="0"/>
              <w:rPr>
                <w:rFonts w:cs="Times New Roman"/>
              </w:rPr>
            </w:pPr>
            <w:r w:rsidRPr="00F7363E">
              <w:rPr>
                <w:rFonts w:cs="Times New Roman"/>
              </w:rPr>
      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14:paraId="586D1A45" w14:textId="09962151" w:rsidR="00001F14" w:rsidRPr="00F7363E" w:rsidRDefault="00001F14" w:rsidP="00F7363E">
      <w:pPr>
        <w:rPr>
          <w:rFonts w:cs="Times New Roman"/>
          <w:b/>
        </w:rPr>
      </w:pPr>
    </w:p>
    <w:p w14:paraId="5F88D94B" w14:textId="2F082207" w:rsidR="00001F14" w:rsidRPr="00F7363E" w:rsidRDefault="00001F14" w:rsidP="00F7363E">
      <w:pPr>
        <w:suppressAutoHyphens w:val="0"/>
        <w:rPr>
          <w:rFonts w:cs="Times New Roman"/>
          <w:b/>
        </w:rPr>
      </w:pPr>
    </w:p>
    <w:p w14:paraId="660E251B" w14:textId="77777777" w:rsidR="00F053B7" w:rsidRPr="00F7363E" w:rsidRDefault="00F053B7" w:rsidP="00F7363E">
      <w:pPr>
        <w:suppressAutoHyphens w:val="0"/>
        <w:rPr>
          <w:rFonts w:cs="Times New Roman"/>
          <w:b/>
        </w:rPr>
      </w:pPr>
    </w:p>
    <w:p w14:paraId="47B27059" w14:textId="77777777" w:rsidR="00F053B7" w:rsidRPr="00F7363E" w:rsidRDefault="00F053B7" w:rsidP="00F7363E">
      <w:pPr>
        <w:suppressAutoHyphens w:val="0"/>
        <w:rPr>
          <w:rFonts w:cs="Times New Roman"/>
          <w:b/>
        </w:rPr>
      </w:pPr>
    </w:p>
    <w:p w14:paraId="238CE39F" w14:textId="77777777" w:rsidR="00F053B7" w:rsidRPr="00F7363E" w:rsidRDefault="00F053B7" w:rsidP="00F7363E">
      <w:pPr>
        <w:suppressAutoHyphens w:val="0"/>
        <w:rPr>
          <w:rFonts w:cs="Times New Roman"/>
          <w:b/>
        </w:rPr>
      </w:pPr>
    </w:p>
    <w:p w14:paraId="6F0503B4" w14:textId="77777777" w:rsidR="00F053B7" w:rsidRPr="00F7363E" w:rsidRDefault="00F053B7" w:rsidP="00F7363E">
      <w:pPr>
        <w:suppressAutoHyphens w:val="0"/>
        <w:rPr>
          <w:rFonts w:cs="Times New Roman"/>
          <w:b/>
        </w:rPr>
      </w:pPr>
    </w:p>
    <w:p w14:paraId="351534C4" w14:textId="77777777" w:rsidR="00A100E3" w:rsidRPr="00F7363E" w:rsidRDefault="00A100E3" w:rsidP="00F7363E">
      <w:pPr>
        <w:rPr>
          <w:rFonts w:cs="Times New Roman"/>
          <w:b/>
        </w:rPr>
      </w:pPr>
    </w:p>
    <w:p w14:paraId="0D6E646D" w14:textId="77777777" w:rsidR="00F24866" w:rsidRPr="00F7363E" w:rsidRDefault="00F24866" w:rsidP="00F7363E">
      <w:pPr>
        <w:rPr>
          <w:rFonts w:cs="Times New Roman"/>
          <w:b/>
        </w:rPr>
      </w:pPr>
    </w:p>
    <w:p w14:paraId="5F0F520F" w14:textId="77777777" w:rsidR="00F24866" w:rsidRPr="00F7363E" w:rsidRDefault="00F24866" w:rsidP="00F7363E">
      <w:pPr>
        <w:rPr>
          <w:rFonts w:cs="Times New Roman"/>
          <w:b/>
        </w:rPr>
      </w:pPr>
    </w:p>
    <w:p w14:paraId="69CBE695" w14:textId="77777777" w:rsidR="00F24866" w:rsidRPr="00F7363E" w:rsidRDefault="00F24866" w:rsidP="00F7363E">
      <w:pPr>
        <w:rPr>
          <w:rFonts w:cs="Times New Roman"/>
          <w:b/>
        </w:rPr>
      </w:pPr>
    </w:p>
    <w:p w14:paraId="4E59D9DD" w14:textId="77777777" w:rsidR="00F24866" w:rsidRPr="00F7363E" w:rsidRDefault="00F24866" w:rsidP="00F7363E">
      <w:pPr>
        <w:rPr>
          <w:rFonts w:cs="Times New Roman"/>
          <w:b/>
        </w:rPr>
      </w:pPr>
    </w:p>
    <w:p w14:paraId="6807D72A" w14:textId="77777777" w:rsidR="00F24866" w:rsidRPr="00F7363E" w:rsidRDefault="00F24866" w:rsidP="00F7363E">
      <w:pPr>
        <w:rPr>
          <w:rFonts w:cs="Times New Roman"/>
          <w:b/>
        </w:rPr>
      </w:pPr>
    </w:p>
    <w:p w14:paraId="4AA1C5D4" w14:textId="77777777" w:rsidR="00022CAB" w:rsidRPr="00F7363E" w:rsidRDefault="00022CAB" w:rsidP="00F7363E">
      <w:pPr>
        <w:rPr>
          <w:rFonts w:cs="Times New Roman"/>
          <w:b/>
        </w:rPr>
      </w:pPr>
    </w:p>
    <w:p w14:paraId="3B2F437D" w14:textId="77777777" w:rsidR="00022CAB" w:rsidRPr="00F7363E" w:rsidRDefault="00022CAB" w:rsidP="00F7363E">
      <w:pPr>
        <w:rPr>
          <w:rFonts w:cs="Times New Roman"/>
          <w:b/>
        </w:rPr>
      </w:pPr>
    </w:p>
    <w:p w14:paraId="0FD644F8" w14:textId="77777777" w:rsidR="00F24866" w:rsidRPr="00F7363E" w:rsidRDefault="00F24866" w:rsidP="00F7363E">
      <w:pPr>
        <w:rPr>
          <w:rFonts w:cs="Times New Roman"/>
          <w:b/>
        </w:rPr>
      </w:pPr>
    </w:p>
    <w:p w14:paraId="096510E0" w14:textId="77777777" w:rsidR="00901A41" w:rsidRDefault="00901A41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6C95A1C7" w14:textId="64E39201" w:rsidR="00245699" w:rsidRPr="00F7363E" w:rsidRDefault="00F91F2F" w:rsidP="00E25004">
      <w:pPr>
        <w:numPr>
          <w:ilvl w:val="0"/>
          <w:numId w:val="6"/>
        </w:numPr>
        <w:ind w:left="0" w:firstLine="0"/>
        <w:jc w:val="center"/>
        <w:rPr>
          <w:rFonts w:cs="Times New Roman"/>
          <w:b/>
        </w:rPr>
      </w:pPr>
      <w:r w:rsidRPr="00F7363E">
        <w:rPr>
          <w:rFonts w:cs="Times New Roman"/>
          <w:b/>
        </w:rPr>
        <w:lastRenderedPageBreak/>
        <w:t xml:space="preserve">СТРУКТУРА И </w:t>
      </w:r>
      <w:r w:rsidR="00245699" w:rsidRPr="00F7363E">
        <w:rPr>
          <w:rFonts w:cs="Times New Roman"/>
          <w:b/>
        </w:rPr>
        <w:t xml:space="preserve">СОДЕРЖАНИЕ </w:t>
      </w:r>
      <w:r w:rsidR="002313EE" w:rsidRPr="00F7363E">
        <w:rPr>
          <w:rFonts w:cs="Times New Roman"/>
          <w:b/>
        </w:rPr>
        <w:t xml:space="preserve">УЧЕБНОЙ ДИСЦИПЛИНЫ </w:t>
      </w:r>
      <w:r w:rsidR="00245699" w:rsidRPr="00F7363E">
        <w:rPr>
          <w:rFonts w:cs="Times New Roman"/>
          <w:b/>
        </w:rPr>
        <w:t>«</w:t>
      </w:r>
      <w:r w:rsidR="00F5377C" w:rsidRPr="00F7363E">
        <w:rPr>
          <w:rFonts w:cs="Times New Roman"/>
          <w:b/>
        </w:rPr>
        <w:t>ИНОСТРАННЫЙ ЯЗЫК</w:t>
      </w:r>
      <w:r w:rsidR="00245699" w:rsidRPr="00F7363E">
        <w:rPr>
          <w:rFonts w:cs="Times New Roman"/>
          <w:b/>
        </w:rPr>
        <w:t>»</w:t>
      </w:r>
    </w:p>
    <w:p w14:paraId="436C51E5" w14:textId="77777777" w:rsidR="00A100E3" w:rsidRPr="00F7363E" w:rsidRDefault="00A100E3" w:rsidP="00F7363E">
      <w:pPr>
        <w:rPr>
          <w:rFonts w:cs="Times New Roman"/>
          <w:b/>
        </w:rPr>
      </w:pPr>
    </w:p>
    <w:p w14:paraId="51F97892" w14:textId="4A8F1A48" w:rsidR="005B2746" w:rsidRPr="00F7363E" w:rsidRDefault="005B2746" w:rsidP="00E25004">
      <w:pPr>
        <w:pStyle w:val="af5"/>
        <w:numPr>
          <w:ilvl w:val="1"/>
          <w:numId w:val="6"/>
        </w:numPr>
        <w:ind w:left="0" w:firstLine="709"/>
        <w:rPr>
          <w:rFonts w:cs="Times New Roman"/>
          <w:b/>
        </w:rPr>
      </w:pPr>
      <w:r w:rsidRPr="00F7363E">
        <w:rPr>
          <w:rFonts w:cs="Times New Roman"/>
          <w:b/>
        </w:rPr>
        <w:t xml:space="preserve">Объем </w:t>
      </w:r>
      <w:r w:rsidR="00F24866" w:rsidRPr="00F7363E">
        <w:rPr>
          <w:rFonts w:cs="Times New Roman"/>
          <w:b/>
        </w:rPr>
        <w:t xml:space="preserve">учебной дисциплины </w:t>
      </w:r>
      <w:r w:rsidRPr="00F7363E">
        <w:rPr>
          <w:rFonts w:cs="Times New Roman"/>
          <w:b/>
        </w:rPr>
        <w:t>и виды учебной работы</w:t>
      </w:r>
    </w:p>
    <w:p w14:paraId="5020D6F6" w14:textId="77777777" w:rsidR="00245699" w:rsidRPr="00F7363E" w:rsidRDefault="00245699" w:rsidP="00F7363E">
      <w:pPr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100E3" w:rsidRPr="00F7363E" w14:paraId="2DBE05F5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6E37176" w14:textId="77777777" w:rsidR="00A100E3" w:rsidRPr="00F7363E" w:rsidRDefault="00A100E3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848A65" w14:textId="77777777" w:rsidR="00A100E3" w:rsidRPr="00F7363E" w:rsidRDefault="00A100E3" w:rsidP="00F7363E">
            <w:pPr>
              <w:rPr>
                <w:rFonts w:cs="Times New Roman"/>
                <w:b/>
                <w:iCs/>
                <w:lang w:eastAsia="ru-RU"/>
              </w:rPr>
            </w:pPr>
            <w:r w:rsidRPr="00F7363E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A100E3" w:rsidRPr="00F7363E" w14:paraId="130F51D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6DF7437F" w14:textId="23A5DE0F" w:rsidR="00A100E3" w:rsidRPr="00F7363E" w:rsidRDefault="005B2746" w:rsidP="00F7363E">
            <w:pPr>
              <w:rPr>
                <w:rFonts w:cs="Times New Roman"/>
                <w:b/>
                <w:lang w:eastAsia="ru-RU"/>
              </w:rPr>
            </w:pPr>
            <w:r w:rsidRPr="00F7363E">
              <w:rPr>
                <w:rFonts w:cs="Times New Roman"/>
                <w:b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27" w:type="pct"/>
            <w:vAlign w:val="center"/>
          </w:tcPr>
          <w:p w14:paraId="41E54185" w14:textId="7C4E3940" w:rsidR="00A100E3" w:rsidRPr="00F7363E" w:rsidRDefault="00F5377C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>1</w:t>
            </w:r>
            <w:r w:rsidR="003A1D2F" w:rsidRPr="00F7363E">
              <w:rPr>
                <w:rFonts w:cs="Times New Roman"/>
                <w:iCs/>
                <w:lang w:eastAsia="ru-RU"/>
              </w:rPr>
              <w:t>59</w:t>
            </w:r>
          </w:p>
        </w:tc>
      </w:tr>
      <w:tr w:rsidR="00A100E3" w:rsidRPr="00F7363E" w14:paraId="487AC97D" w14:textId="77777777" w:rsidTr="00ED3BDC">
        <w:trPr>
          <w:trHeight w:val="490"/>
        </w:trPr>
        <w:tc>
          <w:tcPr>
            <w:tcW w:w="5000" w:type="pct"/>
            <w:gridSpan w:val="2"/>
            <w:vAlign w:val="center"/>
          </w:tcPr>
          <w:p w14:paraId="4DC2E292" w14:textId="77777777" w:rsidR="00A100E3" w:rsidRPr="00F7363E" w:rsidRDefault="00A100E3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A100E3" w:rsidRPr="00F7363E" w14:paraId="43068D2D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990A112" w14:textId="77777777" w:rsidR="00A100E3" w:rsidRPr="00F7363E" w:rsidRDefault="00A100E3" w:rsidP="00F7363E">
            <w:pPr>
              <w:rPr>
                <w:rFonts w:cs="Times New Roman"/>
                <w:lang w:eastAsia="ru-RU"/>
              </w:rPr>
            </w:pPr>
            <w:r w:rsidRPr="00F7363E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C7FEF28" w14:textId="77777777" w:rsidR="00A100E3" w:rsidRPr="00F7363E" w:rsidRDefault="00A100E3" w:rsidP="00F7363E">
            <w:pPr>
              <w:rPr>
                <w:rFonts w:cs="Times New Roman"/>
                <w:iCs/>
                <w:lang w:eastAsia="ru-RU"/>
              </w:rPr>
            </w:pPr>
          </w:p>
        </w:tc>
      </w:tr>
      <w:tr w:rsidR="00A100E3" w:rsidRPr="00F7363E" w14:paraId="25B7E2E6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BEC264C" w14:textId="5C002B26" w:rsidR="00A100E3" w:rsidRPr="00F7363E" w:rsidRDefault="00A100E3" w:rsidP="00F7363E">
            <w:pPr>
              <w:rPr>
                <w:rFonts w:cs="Times New Roman"/>
                <w:lang w:eastAsia="ru-RU"/>
              </w:rPr>
            </w:pPr>
            <w:r w:rsidRPr="00F7363E">
              <w:rPr>
                <w:rFonts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4D85EBE7" w14:textId="2B42E6A6" w:rsidR="00A100E3" w:rsidRPr="00F7363E" w:rsidRDefault="00A100E3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>1</w:t>
            </w:r>
            <w:r w:rsidR="00360A00" w:rsidRPr="00F7363E">
              <w:rPr>
                <w:rFonts w:cs="Times New Roman"/>
                <w:iCs/>
                <w:lang w:eastAsia="ru-RU"/>
              </w:rPr>
              <w:t>0</w:t>
            </w:r>
            <w:r w:rsidR="003A1D2F" w:rsidRPr="00F7363E">
              <w:rPr>
                <w:rFonts w:cs="Times New Roman"/>
                <w:iCs/>
                <w:lang w:eastAsia="ru-RU"/>
              </w:rPr>
              <w:t>7</w:t>
            </w:r>
          </w:p>
        </w:tc>
      </w:tr>
      <w:tr w:rsidR="00A100E3" w:rsidRPr="00F7363E" w14:paraId="62BCBE3C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A884D33" w14:textId="381F1C9C" w:rsidR="00A100E3" w:rsidRPr="00F7363E" w:rsidRDefault="00A100E3" w:rsidP="00F7363E">
            <w:pPr>
              <w:rPr>
                <w:rFonts w:cs="Times New Roman"/>
                <w:lang w:eastAsia="ru-RU"/>
              </w:rPr>
            </w:pPr>
            <w:r w:rsidRPr="00F7363E">
              <w:rPr>
                <w:rFonts w:cs="Times New Roman"/>
                <w:lang w:eastAsia="ru-RU"/>
              </w:rPr>
              <w:t>к</w:t>
            </w:r>
            <w:r w:rsidR="003A1D2F" w:rsidRPr="00F7363E">
              <w:rPr>
                <w:rFonts w:cs="Times New Roman"/>
                <w:lang w:eastAsia="ru-RU"/>
              </w:rPr>
              <w:t>онсультации</w:t>
            </w:r>
            <w:r w:rsidRPr="00F7363E">
              <w:rPr>
                <w:rFonts w:cs="Times New Roman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7A06677A" w14:textId="1C9969E3" w:rsidR="00A100E3" w:rsidRPr="00F7363E" w:rsidRDefault="003A1D2F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>8</w:t>
            </w:r>
          </w:p>
        </w:tc>
      </w:tr>
      <w:tr w:rsidR="00A100E3" w:rsidRPr="00F7363E" w14:paraId="06B7ECA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6D47703" w14:textId="77777777" w:rsidR="00A100E3" w:rsidRPr="00F7363E" w:rsidRDefault="00A100E3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3FE67233" w14:textId="1634A4AA" w:rsidR="00A100E3" w:rsidRPr="00F7363E" w:rsidRDefault="003A1D2F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>44</w:t>
            </w:r>
          </w:p>
        </w:tc>
      </w:tr>
      <w:tr w:rsidR="00A100E3" w:rsidRPr="00F7363E" w14:paraId="4EC610FE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798A5133" w14:textId="77777777" w:rsidR="00664763" w:rsidRPr="00F7363E" w:rsidRDefault="00A100E3" w:rsidP="00F7363E">
            <w:pPr>
              <w:rPr>
                <w:rFonts w:cs="Times New Roman"/>
                <w:b/>
                <w:iCs/>
                <w:lang w:eastAsia="ru-RU"/>
              </w:rPr>
            </w:pPr>
            <w:r w:rsidRPr="00F7363E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2E07BF39" w14:textId="77777777" w:rsidR="00664763" w:rsidRPr="00F7363E" w:rsidRDefault="00664763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>1 семестр: Контрольная работа</w:t>
            </w:r>
          </w:p>
          <w:p w14:paraId="2FDEA64A" w14:textId="34CFD98E" w:rsidR="00A100E3" w:rsidRPr="00F7363E" w:rsidRDefault="00664763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 xml:space="preserve">2 семестр: </w:t>
            </w:r>
            <w:r w:rsidR="001C3B92" w:rsidRPr="00F7363E">
              <w:rPr>
                <w:rFonts w:cs="Times New Roman"/>
                <w:iCs/>
                <w:lang w:eastAsia="ru-RU"/>
              </w:rPr>
              <w:t>Контрольная работа</w:t>
            </w:r>
          </w:p>
          <w:p w14:paraId="61B81A92" w14:textId="24D9EB56" w:rsidR="001C3B92" w:rsidRPr="00F7363E" w:rsidRDefault="001C3B92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 xml:space="preserve">3 семестр: Дифференцированный зачёт </w:t>
            </w:r>
          </w:p>
          <w:p w14:paraId="58FE0873" w14:textId="08C94FD1" w:rsidR="001C3B92" w:rsidRPr="00F7363E" w:rsidRDefault="001C3B92" w:rsidP="00F7363E">
            <w:pPr>
              <w:rPr>
                <w:rFonts w:cs="Times New Roman"/>
                <w:lang w:eastAsia="ru-RU"/>
              </w:rPr>
            </w:pPr>
          </w:p>
        </w:tc>
        <w:tc>
          <w:tcPr>
            <w:tcW w:w="927" w:type="pct"/>
            <w:vAlign w:val="center"/>
          </w:tcPr>
          <w:p w14:paraId="1C0CE203" w14:textId="57261869" w:rsidR="00664763" w:rsidRPr="00F7363E" w:rsidRDefault="001C3B92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>2</w:t>
            </w:r>
          </w:p>
          <w:p w14:paraId="241BC57C" w14:textId="6D958499" w:rsidR="00F5377C" w:rsidRPr="00F7363E" w:rsidRDefault="00F5377C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 xml:space="preserve">2 </w:t>
            </w:r>
          </w:p>
          <w:p w14:paraId="2496F873" w14:textId="135FDA72" w:rsidR="00A100E3" w:rsidRPr="00F7363E" w:rsidRDefault="00A524D9" w:rsidP="00F7363E">
            <w:pPr>
              <w:rPr>
                <w:rFonts w:cs="Times New Roman"/>
                <w:iCs/>
                <w:lang w:eastAsia="ru-RU"/>
              </w:rPr>
            </w:pPr>
            <w:r w:rsidRPr="00F7363E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1F86C97A" w14:textId="3376D929" w:rsidR="00664763" w:rsidRPr="00F7363E" w:rsidRDefault="00664763" w:rsidP="00F7363E">
      <w:pPr>
        <w:rPr>
          <w:rFonts w:cs="Times New Roman"/>
        </w:rPr>
      </w:pPr>
    </w:p>
    <w:p w14:paraId="7175D0A9" w14:textId="2E6C1265" w:rsidR="00664763" w:rsidRPr="00F7363E" w:rsidRDefault="00664763" w:rsidP="00F7363E">
      <w:pPr>
        <w:suppressAutoHyphens w:val="0"/>
        <w:rPr>
          <w:rFonts w:cs="Times New Roman"/>
        </w:rPr>
      </w:pPr>
    </w:p>
    <w:p w14:paraId="030A65DE" w14:textId="77777777" w:rsidR="00F053B7" w:rsidRPr="00F7363E" w:rsidRDefault="00F053B7" w:rsidP="00F7363E">
      <w:pPr>
        <w:suppressAutoHyphens w:val="0"/>
        <w:rPr>
          <w:rFonts w:cs="Times New Roman"/>
        </w:rPr>
      </w:pPr>
    </w:p>
    <w:p w14:paraId="40F29977" w14:textId="77777777" w:rsidR="00F053B7" w:rsidRPr="00F7363E" w:rsidRDefault="00F053B7" w:rsidP="00F7363E">
      <w:pPr>
        <w:suppressAutoHyphens w:val="0"/>
        <w:rPr>
          <w:rFonts w:cs="Times New Roman"/>
        </w:rPr>
      </w:pPr>
    </w:p>
    <w:p w14:paraId="35F63D54" w14:textId="77777777" w:rsidR="00F053B7" w:rsidRPr="00F7363E" w:rsidRDefault="00F053B7" w:rsidP="00F7363E">
      <w:pPr>
        <w:suppressAutoHyphens w:val="0"/>
        <w:rPr>
          <w:rFonts w:cs="Times New Roman"/>
        </w:rPr>
      </w:pPr>
    </w:p>
    <w:p w14:paraId="429B9ADA" w14:textId="77777777" w:rsidR="00F053B7" w:rsidRPr="00F7363E" w:rsidRDefault="00F053B7" w:rsidP="00F7363E">
      <w:pPr>
        <w:suppressAutoHyphens w:val="0"/>
        <w:rPr>
          <w:rFonts w:cs="Times New Roman"/>
        </w:rPr>
      </w:pPr>
    </w:p>
    <w:p w14:paraId="498DA11D" w14:textId="77777777" w:rsidR="00E25004" w:rsidRDefault="00E25004">
      <w:pPr>
        <w:suppressAutoHyphens w:val="0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br w:type="page"/>
      </w:r>
    </w:p>
    <w:p w14:paraId="15460BAF" w14:textId="6BEEF72E" w:rsidR="00664763" w:rsidRPr="00F7363E" w:rsidRDefault="00664763" w:rsidP="00E25004">
      <w:pPr>
        <w:numPr>
          <w:ilvl w:val="1"/>
          <w:numId w:val="7"/>
        </w:numPr>
        <w:ind w:left="0" w:firstLine="709"/>
        <w:rPr>
          <w:rFonts w:cs="Times New Roman"/>
          <w:b/>
        </w:rPr>
      </w:pPr>
      <w:r w:rsidRPr="00F7363E">
        <w:rPr>
          <w:rFonts w:cs="Times New Roman"/>
          <w:b/>
          <w:lang w:eastAsia="ru-RU"/>
        </w:rPr>
        <w:lastRenderedPageBreak/>
        <w:t xml:space="preserve">Содержание </w:t>
      </w:r>
      <w:r w:rsidR="002313EE" w:rsidRPr="00F7363E">
        <w:rPr>
          <w:rFonts w:cs="Times New Roman"/>
          <w:b/>
          <w:lang w:eastAsia="ru-RU"/>
        </w:rPr>
        <w:t>учебной дисциплины</w:t>
      </w:r>
    </w:p>
    <w:p w14:paraId="3B3AE648" w14:textId="77777777" w:rsidR="00664763" w:rsidRPr="00F7363E" w:rsidRDefault="00664763" w:rsidP="00F7363E">
      <w:pPr>
        <w:rPr>
          <w:rFonts w:cs="Times New Roman"/>
          <w:b/>
          <w:lang w:eastAsia="ru-RU"/>
        </w:rPr>
      </w:pPr>
    </w:p>
    <w:p w14:paraId="5DA12A5A" w14:textId="3F757F05" w:rsidR="00664763" w:rsidRPr="00F7363E" w:rsidRDefault="00664763" w:rsidP="00E25004">
      <w:pPr>
        <w:ind w:firstLine="709"/>
        <w:jc w:val="both"/>
        <w:rPr>
          <w:rFonts w:cs="Times New Roman"/>
          <w:b/>
          <w:lang w:eastAsia="ru-RU"/>
        </w:rPr>
      </w:pPr>
      <w:r w:rsidRPr="00F7363E">
        <w:rPr>
          <w:rFonts w:cs="Times New Roman"/>
          <w:b/>
          <w:bCs/>
        </w:rPr>
        <w:t>Раздел 1. Основы иностранного языка</w:t>
      </w:r>
      <w:r w:rsidRPr="00F7363E">
        <w:rPr>
          <w:rFonts w:cs="Times New Roman"/>
          <w:b/>
          <w:lang w:eastAsia="ru-RU"/>
        </w:rPr>
        <w:tab/>
        <w:t xml:space="preserve"> </w:t>
      </w:r>
    </w:p>
    <w:p w14:paraId="21AEBCA7" w14:textId="6E795958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Тема 1.1 Знакомство</w:t>
      </w:r>
    </w:p>
    <w:p w14:paraId="4A887248" w14:textId="34A218F0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1. Приветствия, прощания, представление себя и других людей в официальной и неофициальной обстановке. </w:t>
      </w:r>
    </w:p>
    <w:p w14:paraId="6F951BEE" w14:textId="0EC19C9E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2. Грамматика: </w:t>
      </w:r>
    </w:p>
    <w:p w14:paraId="465D6941" w14:textId="333501AA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глагол </w:t>
      </w:r>
      <w:proofErr w:type="spellStart"/>
      <w:r w:rsidRPr="00F7363E">
        <w:rPr>
          <w:rFonts w:cs="Times New Roman"/>
          <w:lang w:eastAsia="ru-RU"/>
        </w:rPr>
        <w:t>to</w:t>
      </w:r>
      <w:proofErr w:type="spellEnd"/>
      <w:r w:rsidR="00C82E28" w:rsidRPr="00F7363E">
        <w:rPr>
          <w:rFonts w:cs="Times New Roman"/>
          <w:lang w:eastAsia="ru-RU"/>
        </w:rPr>
        <w:t xml:space="preserve"> </w:t>
      </w:r>
      <w:proofErr w:type="spellStart"/>
      <w:r w:rsidRPr="00F7363E">
        <w:rPr>
          <w:rFonts w:cs="Times New Roman"/>
          <w:lang w:eastAsia="ru-RU"/>
        </w:rPr>
        <w:t>be</w:t>
      </w:r>
      <w:proofErr w:type="spellEnd"/>
      <w:r w:rsidRPr="00F7363E">
        <w:rPr>
          <w:rFonts w:cs="Times New Roman"/>
          <w:lang w:eastAsia="ru-RU"/>
        </w:rPr>
        <w:t xml:space="preserve"> (</w:t>
      </w:r>
      <w:proofErr w:type="spellStart"/>
      <w:r w:rsidRPr="00F7363E">
        <w:rPr>
          <w:rFonts w:cs="Times New Roman"/>
          <w:lang w:eastAsia="ru-RU"/>
        </w:rPr>
        <w:t>am</w:t>
      </w:r>
      <w:proofErr w:type="spellEnd"/>
      <w:r w:rsidRPr="00F7363E">
        <w:rPr>
          <w:rFonts w:cs="Times New Roman"/>
          <w:lang w:eastAsia="ru-RU"/>
        </w:rPr>
        <w:t>/</w:t>
      </w:r>
      <w:proofErr w:type="spellStart"/>
      <w:r w:rsidRPr="00F7363E">
        <w:rPr>
          <w:rFonts w:cs="Times New Roman"/>
          <w:lang w:eastAsia="ru-RU"/>
        </w:rPr>
        <w:t>is</w:t>
      </w:r>
      <w:proofErr w:type="spellEnd"/>
      <w:r w:rsidRPr="00F7363E">
        <w:rPr>
          <w:rFonts w:cs="Times New Roman"/>
          <w:lang w:eastAsia="ru-RU"/>
        </w:rPr>
        <w:t>/</w:t>
      </w:r>
      <w:proofErr w:type="spellStart"/>
      <w:r w:rsidRPr="00F7363E">
        <w:rPr>
          <w:rFonts w:cs="Times New Roman"/>
          <w:lang w:eastAsia="ru-RU"/>
        </w:rPr>
        <w:t>are</w:t>
      </w:r>
      <w:proofErr w:type="spellEnd"/>
      <w:r w:rsidRPr="00F7363E">
        <w:rPr>
          <w:rFonts w:cs="Times New Roman"/>
          <w:lang w:eastAsia="ru-RU"/>
        </w:rPr>
        <w:t xml:space="preserve">); вопросительные, отрицательные формы; </w:t>
      </w:r>
    </w:p>
    <w:p w14:paraId="089BBCC1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личные и притяжательные местоимения (</w:t>
      </w:r>
      <w:proofErr w:type="spellStart"/>
      <w:r w:rsidRPr="00F7363E">
        <w:rPr>
          <w:rFonts w:cs="Times New Roman"/>
          <w:lang w:eastAsia="ru-RU"/>
        </w:rPr>
        <w:t>my</w:t>
      </w:r>
      <w:proofErr w:type="spellEnd"/>
      <w:r w:rsidRPr="00F7363E">
        <w:rPr>
          <w:rFonts w:cs="Times New Roman"/>
          <w:lang w:eastAsia="ru-RU"/>
        </w:rPr>
        <w:t xml:space="preserve">, </w:t>
      </w:r>
      <w:proofErr w:type="spellStart"/>
      <w:r w:rsidRPr="00F7363E">
        <w:rPr>
          <w:rFonts w:cs="Times New Roman"/>
          <w:lang w:eastAsia="ru-RU"/>
        </w:rPr>
        <w:t>your</w:t>
      </w:r>
      <w:proofErr w:type="spellEnd"/>
      <w:r w:rsidRPr="00F7363E">
        <w:rPr>
          <w:rFonts w:cs="Times New Roman"/>
          <w:lang w:eastAsia="ru-RU"/>
        </w:rPr>
        <w:t xml:space="preserve">, </w:t>
      </w:r>
      <w:proofErr w:type="spellStart"/>
      <w:r w:rsidRPr="00F7363E">
        <w:rPr>
          <w:rFonts w:cs="Times New Roman"/>
          <w:lang w:eastAsia="ru-RU"/>
        </w:rPr>
        <w:t>his</w:t>
      </w:r>
      <w:proofErr w:type="spellEnd"/>
      <w:r w:rsidRPr="00F7363E">
        <w:rPr>
          <w:rFonts w:cs="Times New Roman"/>
          <w:lang w:eastAsia="ru-RU"/>
        </w:rPr>
        <w:t xml:space="preserve">, </w:t>
      </w:r>
      <w:proofErr w:type="spellStart"/>
      <w:r w:rsidRPr="00F7363E">
        <w:rPr>
          <w:rFonts w:cs="Times New Roman"/>
          <w:lang w:eastAsia="ru-RU"/>
        </w:rPr>
        <w:t>her</w:t>
      </w:r>
      <w:proofErr w:type="spellEnd"/>
      <w:r w:rsidRPr="00F7363E">
        <w:rPr>
          <w:rFonts w:cs="Times New Roman"/>
          <w:lang w:eastAsia="ru-RU"/>
        </w:rPr>
        <w:t>); количественные числительные.</w:t>
      </w:r>
    </w:p>
    <w:p w14:paraId="59A4FF4B" w14:textId="49A38A3A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29E2CF84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диалогическая речь</w:t>
      </w:r>
    </w:p>
    <w:p w14:paraId="722778E5" w14:textId="02F663FC" w:rsidR="0066476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аудирование</w:t>
      </w:r>
      <w:r w:rsidR="00664763" w:rsidRPr="00F7363E">
        <w:rPr>
          <w:rFonts w:cs="Times New Roman"/>
          <w:lang w:eastAsia="ru-RU"/>
        </w:rPr>
        <w:tab/>
      </w:r>
    </w:p>
    <w:p w14:paraId="7FA4FAC0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</w:p>
    <w:p w14:paraId="5ADC3CB3" w14:textId="1AD1DA00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Тема 1.2 Характеристика человека</w:t>
      </w:r>
    </w:p>
    <w:p w14:paraId="0FE667DB" w14:textId="33C9CC4E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1. </w:t>
      </w:r>
      <w:proofErr w:type="gramStart"/>
      <w:r w:rsidRPr="00F7363E">
        <w:rPr>
          <w:rFonts w:cs="Times New Roman"/>
          <w:lang w:eastAsia="ru-RU"/>
        </w:rPr>
        <w:t xml:space="preserve">Описание человека (внешность, национальность, образование, личные качества, род занятий, должность, место работы и др.) </w:t>
      </w:r>
      <w:proofErr w:type="gramEnd"/>
    </w:p>
    <w:p w14:paraId="152B07B7" w14:textId="5FAF9D68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2. Грамматика: </w:t>
      </w:r>
    </w:p>
    <w:p w14:paraId="2ED3B213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имя существительное: его основные функции в предложении; </w:t>
      </w:r>
    </w:p>
    <w:p w14:paraId="0A635E65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притяжательные местоимения </w:t>
      </w:r>
      <w:proofErr w:type="spellStart"/>
      <w:r w:rsidRPr="00F7363E">
        <w:rPr>
          <w:rFonts w:cs="Times New Roman"/>
          <w:lang w:eastAsia="ru-RU"/>
        </w:rPr>
        <w:t>our</w:t>
      </w:r>
      <w:proofErr w:type="spellEnd"/>
      <w:r w:rsidRPr="00F7363E">
        <w:rPr>
          <w:rFonts w:cs="Times New Roman"/>
          <w:lang w:eastAsia="ru-RU"/>
        </w:rPr>
        <w:t xml:space="preserve">, </w:t>
      </w:r>
      <w:proofErr w:type="spellStart"/>
      <w:r w:rsidRPr="00F7363E">
        <w:rPr>
          <w:rFonts w:cs="Times New Roman"/>
          <w:lang w:eastAsia="ru-RU"/>
        </w:rPr>
        <w:t>your</w:t>
      </w:r>
      <w:proofErr w:type="spellEnd"/>
      <w:r w:rsidRPr="00F7363E">
        <w:rPr>
          <w:rFonts w:cs="Times New Roman"/>
          <w:lang w:eastAsia="ru-RU"/>
        </w:rPr>
        <w:t xml:space="preserve">, </w:t>
      </w:r>
      <w:proofErr w:type="spellStart"/>
      <w:r w:rsidRPr="00F7363E">
        <w:rPr>
          <w:rFonts w:cs="Times New Roman"/>
          <w:lang w:eastAsia="ru-RU"/>
        </w:rPr>
        <w:t>their</w:t>
      </w:r>
      <w:proofErr w:type="spellEnd"/>
      <w:r w:rsidRPr="00F7363E">
        <w:rPr>
          <w:rFonts w:cs="Times New Roman"/>
          <w:lang w:eastAsia="ru-RU"/>
        </w:rPr>
        <w:t xml:space="preserve">; притяжательный падеж </w:t>
      </w:r>
    </w:p>
    <w:p w14:paraId="2128F3DA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артикль: определённый̆, неопределённый̆, отсутствие артикля, </w:t>
      </w:r>
    </w:p>
    <w:p w14:paraId="3B1FBDA6" w14:textId="6F368D26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4BBB5FC6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монологическая речь</w:t>
      </w:r>
    </w:p>
    <w:p w14:paraId="6E55F9EE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работа с текстом</w:t>
      </w:r>
    </w:p>
    <w:p w14:paraId="39DB44C3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</w:p>
    <w:p w14:paraId="73168FB3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Тема 1.3 Семья </w:t>
      </w:r>
    </w:p>
    <w:p w14:paraId="5BB4C929" w14:textId="4393BDD6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1. Семья и семейные отношения, домашние обязанности</w:t>
      </w:r>
    </w:p>
    <w:p w14:paraId="41960741" w14:textId="15E6A5AB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2. Грамматика: </w:t>
      </w:r>
    </w:p>
    <w:p w14:paraId="33A12EE4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типы сказуемого в простом предложении; прямой̆ и обратный̆ порядок слов. </w:t>
      </w:r>
    </w:p>
    <w:p w14:paraId="4990B858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Настоящее Простое время </w:t>
      </w:r>
    </w:p>
    <w:p w14:paraId="4FFCE7CD" w14:textId="4C6E4C50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34558987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монологическая речь</w:t>
      </w:r>
    </w:p>
    <w:p w14:paraId="5089C2A7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письменная речь</w:t>
      </w:r>
    </w:p>
    <w:p w14:paraId="4A88F8BE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</w:p>
    <w:p w14:paraId="48463F37" w14:textId="03BB5F7A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Тема 1.4 Описание жилища </w:t>
      </w:r>
    </w:p>
    <w:p w14:paraId="76C39E3B" w14:textId="464A859D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1. Описание жилища и учебного заведения (здание, обстановка, условия жизни, оборудование, техника)</w:t>
      </w:r>
    </w:p>
    <w:p w14:paraId="499A3F6F" w14:textId="33F4BE03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2. Грамматика:</w:t>
      </w:r>
    </w:p>
    <w:p w14:paraId="3D8064DC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предложения с оборотом </w:t>
      </w:r>
      <w:proofErr w:type="spellStart"/>
      <w:r w:rsidRPr="00F7363E">
        <w:rPr>
          <w:rFonts w:cs="Times New Roman"/>
          <w:lang w:eastAsia="ru-RU"/>
        </w:rPr>
        <w:t>there</w:t>
      </w:r>
      <w:proofErr w:type="spellEnd"/>
      <w:r w:rsidRPr="00F7363E">
        <w:rPr>
          <w:rFonts w:cs="Times New Roman"/>
          <w:lang w:eastAsia="ru-RU"/>
        </w:rPr>
        <w:t xml:space="preserve"> </w:t>
      </w:r>
      <w:proofErr w:type="spellStart"/>
      <w:r w:rsidRPr="00F7363E">
        <w:rPr>
          <w:rFonts w:cs="Times New Roman"/>
          <w:lang w:eastAsia="ru-RU"/>
        </w:rPr>
        <w:t>is</w:t>
      </w:r>
      <w:proofErr w:type="spellEnd"/>
      <w:r w:rsidRPr="00F7363E">
        <w:rPr>
          <w:rFonts w:cs="Times New Roman"/>
          <w:lang w:eastAsia="ru-RU"/>
        </w:rPr>
        <w:t>/</w:t>
      </w:r>
      <w:proofErr w:type="spellStart"/>
      <w:r w:rsidRPr="00F7363E">
        <w:rPr>
          <w:rFonts w:cs="Times New Roman"/>
          <w:lang w:eastAsia="ru-RU"/>
        </w:rPr>
        <w:t>are</w:t>
      </w:r>
      <w:proofErr w:type="spellEnd"/>
      <w:r w:rsidRPr="00F7363E">
        <w:rPr>
          <w:rFonts w:cs="Times New Roman"/>
          <w:lang w:eastAsia="ru-RU"/>
        </w:rPr>
        <w:t>; предлоги места</w:t>
      </w:r>
    </w:p>
    <w:p w14:paraId="01AA161B" w14:textId="26F5980A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местоимения </w:t>
      </w:r>
      <w:proofErr w:type="spellStart"/>
      <w:r w:rsidRPr="00F7363E">
        <w:rPr>
          <w:rFonts w:cs="Times New Roman"/>
          <w:lang w:eastAsia="ru-RU"/>
        </w:rPr>
        <w:t>some</w:t>
      </w:r>
      <w:proofErr w:type="spellEnd"/>
      <w:r w:rsidRPr="00F7363E">
        <w:rPr>
          <w:rFonts w:cs="Times New Roman"/>
          <w:lang w:eastAsia="ru-RU"/>
        </w:rPr>
        <w:t>/</w:t>
      </w:r>
      <w:proofErr w:type="spellStart"/>
      <w:r w:rsidRPr="00F7363E">
        <w:rPr>
          <w:rFonts w:cs="Times New Roman"/>
          <w:lang w:eastAsia="ru-RU"/>
        </w:rPr>
        <w:t>any</w:t>
      </w:r>
      <w:proofErr w:type="spellEnd"/>
      <w:r w:rsidRPr="00F7363E">
        <w:rPr>
          <w:rFonts w:cs="Times New Roman"/>
          <w:lang w:eastAsia="ru-RU"/>
        </w:rPr>
        <w:t>/</w:t>
      </w:r>
      <w:proofErr w:type="spellStart"/>
      <w:r w:rsidRPr="00F7363E">
        <w:rPr>
          <w:rFonts w:cs="Times New Roman"/>
          <w:lang w:eastAsia="ru-RU"/>
        </w:rPr>
        <w:t>no</w:t>
      </w:r>
      <w:proofErr w:type="spellEnd"/>
      <w:r w:rsidRPr="00F7363E">
        <w:rPr>
          <w:rFonts w:cs="Times New Roman"/>
          <w:lang w:eastAsia="ru-RU"/>
        </w:rPr>
        <w:t xml:space="preserve">; исчисляемые и неисчисляемые существительные; </w:t>
      </w:r>
    </w:p>
    <w:p w14:paraId="751EB68A" w14:textId="4F2A5B18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364DB6D5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монологическая речь</w:t>
      </w:r>
    </w:p>
    <w:p w14:paraId="5E6BE191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работа с текстом</w:t>
      </w:r>
    </w:p>
    <w:p w14:paraId="5C72F059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</w:p>
    <w:p w14:paraId="5FA719CC" w14:textId="7C5912A6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Тема 1.5 Досуг</w:t>
      </w:r>
    </w:p>
    <w:p w14:paraId="28958585" w14:textId="002D67F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1. Хобби, досуг. </w:t>
      </w:r>
    </w:p>
    <w:p w14:paraId="0B301410" w14:textId="68FA135E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2. Грамматика: </w:t>
      </w:r>
    </w:p>
    <w:p w14:paraId="4E7E6DFF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Прошедшее Простое время.  </w:t>
      </w:r>
    </w:p>
    <w:p w14:paraId="634EB4B7" w14:textId="5CC5F688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5D77AB98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диалогическая речь</w:t>
      </w:r>
    </w:p>
    <w:p w14:paraId="52FEBB43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аудирование</w:t>
      </w:r>
    </w:p>
    <w:p w14:paraId="65D666E9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ab/>
      </w:r>
    </w:p>
    <w:p w14:paraId="2ABF4C54" w14:textId="6D36F399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lastRenderedPageBreak/>
        <w:t>Тема 1.6 Распорядок дня</w:t>
      </w:r>
    </w:p>
    <w:p w14:paraId="07E00CE2" w14:textId="702C378E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1. Распорядок дня студента колледжа.</w:t>
      </w:r>
    </w:p>
    <w:p w14:paraId="395AEFD3" w14:textId="6B5C2FE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2. Грамматика:</w:t>
      </w:r>
    </w:p>
    <w:p w14:paraId="70AF548E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Настоящее Продолженное время </w:t>
      </w:r>
    </w:p>
    <w:p w14:paraId="114BC2CD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Сравнение Настоящего Простого и Настоящего Продолженного времен </w:t>
      </w:r>
    </w:p>
    <w:p w14:paraId="227CE5A7" w14:textId="4AA6B1B8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2C82ED78" w14:textId="77777777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монологическая речь</w:t>
      </w:r>
    </w:p>
    <w:p w14:paraId="41667451" w14:textId="08600F7A" w:rsidR="00D562E3" w:rsidRPr="00F7363E" w:rsidRDefault="00D562E3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письменная речь</w:t>
      </w:r>
    </w:p>
    <w:p w14:paraId="683E7876" w14:textId="3FA02919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</w:p>
    <w:p w14:paraId="46DBF1A7" w14:textId="77777777" w:rsidR="00C82E28" w:rsidRPr="00F7363E" w:rsidRDefault="00C82E28" w:rsidP="00E25004">
      <w:pPr>
        <w:ind w:firstLine="709"/>
        <w:jc w:val="both"/>
        <w:rPr>
          <w:rFonts w:cs="Times New Roman"/>
          <w:b/>
          <w:bCs/>
          <w:lang w:eastAsia="ru-RU"/>
        </w:rPr>
      </w:pPr>
      <w:r w:rsidRPr="00F7363E">
        <w:rPr>
          <w:rFonts w:cs="Times New Roman"/>
          <w:b/>
          <w:bCs/>
          <w:lang w:eastAsia="ru-RU"/>
        </w:rPr>
        <w:t>Раздел 2. Иностранный язык в современном мире</w:t>
      </w:r>
    </w:p>
    <w:p w14:paraId="01A547BC" w14:textId="62C48D53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Тема 2.1 Местоположение объекта</w:t>
      </w:r>
    </w:p>
    <w:p w14:paraId="3CBDA993" w14:textId="296E871D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1. Описание местоположения объекта (адрес, как найти) </w:t>
      </w:r>
    </w:p>
    <w:p w14:paraId="531F41AC" w14:textId="058FB75D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    Магазины, товары, совершение покупок. </w:t>
      </w:r>
    </w:p>
    <w:p w14:paraId="71273D8C" w14:textId="757A2201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2. Грамматика:</w:t>
      </w:r>
    </w:p>
    <w:p w14:paraId="09710A71" w14:textId="69777B8B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предлоги пространства и места, направления движения; указательные местоимения </w:t>
      </w:r>
      <w:proofErr w:type="spellStart"/>
      <w:r w:rsidRPr="00F7363E">
        <w:rPr>
          <w:rFonts w:cs="Times New Roman"/>
          <w:lang w:eastAsia="ru-RU"/>
        </w:rPr>
        <w:t>this</w:t>
      </w:r>
      <w:proofErr w:type="spellEnd"/>
      <w:r w:rsidRPr="00F7363E">
        <w:rPr>
          <w:rFonts w:cs="Times New Roman"/>
          <w:lang w:eastAsia="ru-RU"/>
        </w:rPr>
        <w:t>/</w:t>
      </w:r>
      <w:proofErr w:type="spellStart"/>
      <w:r w:rsidRPr="00F7363E">
        <w:rPr>
          <w:rFonts w:cs="Times New Roman"/>
          <w:lang w:eastAsia="ru-RU"/>
        </w:rPr>
        <w:t>that</w:t>
      </w:r>
      <w:proofErr w:type="spellEnd"/>
      <w:r w:rsidRPr="00F7363E">
        <w:rPr>
          <w:rFonts w:cs="Times New Roman"/>
          <w:lang w:eastAsia="ru-RU"/>
        </w:rPr>
        <w:t xml:space="preserve">, </w:t>
      </w:r>
      <w:proofErr w:type="spellStart"/>
      <w:r w:rsidRPr="00F7363E">
        <w:rPr>
          <w:rFonts w:cs="Times New Roman"/>
          <w:lang w:eastAsia="ru-RU"/>
        </w:rPr>
        <w:t>these</w:t>
      </w:r>
      <w:proofErr w:type="spellEnd"/>
      <w:r w:rsidRPr="00F7363E">
        <w:rPr>
          <w:rFonts w:cs="Times New Roman"/>
          <w:lang w:eastAsia="ru-RU"/>
        </w:rPr>
        <w:t>/</w:t>
      </w:r>
      <w:proofErr w:type="spellStart"/>
      <w:r w:rsidRPr="00F7363E">
        <w:rPr>
          <w:rFonts w:cs="Times New Roman"/>
          <w:lang w:eastAsia="ru-RU"/>
        </w:rPr>
        <w:t>those</w:t>
      </w:r>
      <w:proofErr w:type="spellEnd"/>
      <w:r w:rsidRPr="00F7363E">
        <w:rPr>
          <w:rFonts w:cs="Times New Roman"/>
          <w:lang w:eastAsia="ru-RU"/>
        </w:rPr>
        <w:t>; числительные (порядковые, количественные)</w:t>
      </w:r>
    </w:p>
    <w:p w14:paraId="50AA37CA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сравнение Настоящего Простого и Прошедшего Простого времен; </w:t>
      </w:r>
    </w:p>
    <w:p w14:paraId="2D2B16B4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Настоящее Продолженное время </w:t>
      </w:r>
    </w:p>
    <w:p w14:paraId="6912B474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- Сравнение Настоящего Простого и Настоящего Продолженного времен </w:t>
      </w:r>
    </w:p>
    <w:p w14:paraId="0DA1C7C5" w14:textId="27CB7504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12798D30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монологическая речь</w:t>
      </w:r>
    </w:p>
    <w:p w14:paraId="5C2A1BE4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диалогическая речь</w:t>
      </w:r>
    </w:p>
    <w:p w14:paraId="567CCF2C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аудирование</w:t>
      </w:r>
    </w:p>
    <w:p w14:paraId="287E08D9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</w:p>
    <w:p w14:paraId="3A94702A" w14:textId="3DD03674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Тема 2.2 Здоровый образ жизни</w:t>
      </w:r>
    </w:p>
    <w:p w14:paraId="6B9FCFED" w14:textId="77C5D328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1. Здоровый образ жизни, физкультура и спорт</w:t>
      </w:r>
    </w:p>
    <w:p w14:paraId="6CF89AAD" w14:textId="7B42AF9F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2. Грамматика: </w:t>
      </w:r>
    </w:p>
    <w:p w14:paraId="1852C820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Настоящее Совершенное время, Сравнение Настоящего Совершенного и Прошедшего Простого времен</w:t>
      </w:r>
    </w:p>
    <w:p w14:paraId="3AD42F0B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Вопросительные предложения</w:t>
      </w:r>
    </w:p>
    <w:p w14:paraId="791D9468" w14:textId="48585DF9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7ED34AB2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монологическая речь</w:t>
      </w:r>
    </w:p>
    <w:p w14:paraId="0AE584AE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письменная речь</w:t>
      </w:r>
    </w:p>
    <w:p w14:paraId="5B8BFCCC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</w:p>
    <w:p w14:paraId="7AD329F5" w14:textId="2C3526BD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Тема 2.3 Путешествия</w:t>
      </w:r>
      <w:r w:rsidRPr="00F7363E">
        <w:rPr>
          <w:rFonts w:cs="Times New Roman"/>
          <w:lang w:eastAsia="ru-RU"/>
        </w:rPr>
        <w:tab/>
      </w:r>
    </w:p>
    <w:p w14:paraId="11FD8CA0" w14:textId="0E1BF27C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1. Путешествия и экскурсии</w:t>
      </w:r>
    </w:p>
    <w:p w14:paraId="470889E6" w14:textId="31BB4CB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    Еда, способы приготовления пищи, традиции питания.</w:t>
      </w:r>
    </w:p>
    <w:p w14:paraId="2D9F2A1A" w14:textId="797AE683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2. Грамматика: </w:t>
      </w:r>
    </w:p>
    <w:p w14:paraId="4E1EF05A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Прилагательные, степени сравнения прилагательных.</w:t>
      </w:r>
    </w:p>
    <w:p w14:paraId="13F77C6C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Прямая и косвенная речь</w:t>
      </w:r>
    </w:p>
    <w:p w14:paraId="186CF8E7" w14:textId="7AEA2E3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27957C34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монологическая речь</w:t>
      </w:r>
    </w:p>
    <w:p w14:paraId="2CCA98E7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диалогическая речь</w:t>
      </w:r>
    </w:p>
    <w:p w14:paraId="7358B0BA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аудирование</w:t>
      </w:r>
    </w:p>
    <w:p w14:paraId="50B1025F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</w:p>
    <w:p w14:paraId="482433C5" w14:textId="04FBF34A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Тема 2.4 </w:t>
      </w:r>
    </w:p>
    <w:p w14:paraId="2CC2796E" w14:textId="31B4E1F6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Страны мира</w:t>
      </w:r>
      <w:r w:rsidRPr="00F7363E">
        <w:rPr>
          <w:rFonts w:cs="Times New Roman"/>
          <w:lang w:eastAsia="ru-RU"/>
        </w:rPr>
        <w:tab/>
      </w:r>
    </w:p>
    <w:p w14:paraId="3BB9494D" w14:textId="034D5FFB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1. Россия, её национальные символы, государственное и политическое устройство</w:t>
      </w:r>
    </w:p>
    <w:p w14:paraId="4E3DEEBB" w14:textId="1B40D3A3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    Англоговорящие страны, географическое положение, национальные символы, государственное и политическое устройство, достопримечательности</w:t>
      </w:r>
    </w:p>
    <w:p w14:paraId="38FC5B05" w14:textId="4DE2709F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    Обычаи, традиции, поверья народов России и англоговорящих стран</w:t>
      </w:r>
    </w:p>
    <w:p w14:paraId="443C958C" w14:textId="0307519E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2. Грамматика: </w:t>
      </w:r>
    </w:p>
    <w:p w14:paraId="634207AE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lastRenderedPageBreak/>
        <w:t>- Модальные глаголы</w:t>
      </w:r>
    </w:p>
    <w:p w14:paraId="772D86A8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Условные предложения</w:t>
      </w:r>
    </w:p>
    <w:p w14:paraId="2893E32D" w14:textId="4AD2C34F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3. Виды речевой деятельности:</w:t>
      </w:r>
    </w:p>
    <w:p w14:paraId="4C7F10D6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монологическая речь</w:t>
      </w:r>
    </w:p>
    <w:p w14:paraId="41B5B344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диалогическая речь</w:t>
      </w:r>
    </w:p>
    <w:p w14:paraId="72AB0327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аудирование</w:t>
      </w:r>
    </w:p>
    <w:p w14:paraId="74AE562A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</w:p>
    <w:p w14:paraId="7BB13FE6" w14:textId="4B1DE021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Тема 2.5 Деловой этикет</w:t>
      </w:r>
    </w:p>
    <w:p w14:paraId="59ED5762" w14:textId="542C2190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1. Этикет делового и неофициального общения. </w:t>
      </w:r>
    </w:p>
    <w:p w14:paraId="013E3C1F" w14:textId="3C106768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2. Виды речевой деятельности:</w:t>
      </w:r>
    </w:p>
    <w:p w14:paraId="4B952BDB" w14:textId="7777777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диалогическая речь</w:t>
      </w:r>
    </w:p>
    <w:p w14:paraId="7E5582F0" w14:textId="6D35F787" w:rsidR="00C82E28" w:rsidRPr="00F7363E" w:rsidRDefault="00C82E28" w:rsidP="00E25004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аудирование</w:t>
      </w:r>
    </w:p>
    <w:p w14:paraId="0D7A204F" w14:textId="77777777" w:rsidR="00F053B7" w:rsidRPr="00F7363E" w:rsidRDefault="00F053B7" w:rsidP="00E25004">
      <w:pPr>
        <w:ind w:firstLine="709"/>
        <w:jc w:val="both"/>
        <w:rPr>
          <w:rFonts w:cs="Times New Roman"/>
          <w:lang w:eastAsia="ru-RU"/>
        </w:rPr>
      </w:pPr>
    </w:p>
    <w:p w14:paraId="21362A8D" w14:textId="77777777" w:rsidR="00F053B7" w:rsidRPr="00F7363E" w:rsidRDefault="00F053B7" w:rsidP="00F7363E">
      <w:pPr>
        <w:rPr>
          <w:rFonts w:cs="Times New Roman"/>
          <w:lang w:eastAsia="ru-RU"/>
        </w:rPr>
      </w:pPr>
    </w:p>
    <w:p w14:paraId="360B3160" w14:textId="77777777" w:rsidR="00F053B7" w:rsidRPr="00F7363E" w:rsidRDefault="00F053B7" w:rsidP="00F7363E">
      <w:pPr>
        <w:rPr>
          <w:rFonts w:cs="Times New Roman"/>
          <w:lang w:eastAsia="ru-RU"/>
        </w:rPr>
      </w:pPr>
    </w:p>
    <w:p w14:paraId="6671F4A8" w14:textId="77777777" w:rsidR="00F053B7" w:rsidRPr="00F7363E" w:rsidRDefault="00F053B7" w:rsidP="00F7363E">
      <w:pPr>
        <w:rPr>
          <w:rFonts w:cs="Times New Roman"/>
          <w:lang w:eastAsia="ru-RU"/>
        </w:rPr>
      </w:pPr>
    </w:p>
    <w:p w14:paraId="3DC90D48" w14:textId="77777777" w:rsidR="00F053B7" w:rsidRPr="00F7363E" w:rsidRDefault="00F053B7" w:rsidP="00F7363E">
      <w:pPr>
        <w:rPr>
          <w:rFonts w:cs="Times New Roman"/>
          <w:lang w:eastAsia="ru-RU"/>
        </w:rPr>
      </w:pPr>
    </w:p>
    <w:p w14:paraId="650F5B32" w14:textId="77777777" w:rsidR="00F053B7" w:rsidRPr="00F7363E" w:rsidRDefault="00F053B7" w:rsidP="00F7363E">
      <w:pPr>
        <w:rPr>
          <w:rFonts w:cs="Times New Roman"/>
          <w:lang w:eastAsia="ru-RU"/>
        </w:rPr>
      </w:pPr>
    </w:p>
    <w:p w14:paraId="2610BF83" w14:textId="77777777" w:rsidR="00E25004" w:rsidRDefault="00E25004">
      <w:pPr>
        <w:suppressAutoHyphens w:val="0"/>
        <w:rPr>
          <w:rFonts w:cs="Times New Roman"/>
          <w:b/>
          <w:lang w:eastAsia="x-none"/>
        </w:rPr>
      </w:pPr>
      <w:r>
        <w:rPr>
          <w:rFonts w:cs="Times New Roman"/>
          <w:b/>
          <w:lang w:eastAsia="x-none"/>
        </w:rPr>
        <w:br w:type="page"/>
      </w:r>
    </w:p>
    <w:p w14:paraId="2E078422" w14:textId="5E0CA487" w:rsidR="00C82E28" w:rsidRPr="00F7363E" w:rsidRDefault="00025DDE" w:rsidP="00E25004">
      <w:pPr>
        <w:pStyle w:val="af5"/>
        <w:numPr>
          <w:ilvl w:val="0"/>
          <w:numId w:val="7"/>
        </w:numPr>
        <w:tabs>
          <w:tab w:val="num" w:pos="1211"/>
        </w:tabs>
        <w:ind w:left="0" w:firstLine="0"/>
        <w:jc w:val="center"/>
        <w:rPr>
          <w:rFonts w:cs="Times New Roman"/>
          <w:b/>
        </w:rPr>
      </w:pPr>
      <w:r w:rsidRPr="00F7363E">
        <w:rPr>
          <w:rFonts w:cs="Times New Roman"/>
          <w:b/>
          <w:lang w:eastAsia="x-none"/>
        </w:rPr>
        <w:lastRenderedPageBreak/>
        <w:t>ТЕМАТИЧЕСКОЕ ПЛАНИРОВАНИЕ</w:t>
      </w:r>
      <w:r w:rsidRPr="00F7363E">
        <w:rPr>
          <w:rFonts w:cs="Times New Roman"/>
          <w:lang w:eastAsia="x-none"/>
        </w:rPr>
        <w:t xml:space="preserve"> </w:t>
      </w:r>
      <w:r w:rsidR="002313EE" w:rsidRPr="00F7363E">
        <w:rPr>
          <w:rFonts w:cs="Times New Roman"/>
          <w:b/>
          <w:lang w:eastAsia="ru-RU"/>
        </w:rPr>
        <w:t xml:space="preserve">УЧЕБНОЙ ДИСЦИПЛИНЫ </w:t>
      </w:r>
      <w:r w:rsidR="000A7DA8" w:rsidRPr="00F7363E">
        <w:rPr>
          <w:rFonts w:cs="Times New Roman"/>
          <w:b/>
        </w:rPr>
        <w:t>«ИНОСТРАННЫЙ ЯЗЫК»</w:t>
      </w:r>
    </w:p>
    <w:p w14:paraId="4909E23B" w14:textId="77777777" w:rsidR="00245699" w:rsidRPr="00F7363E" w:rsidRDefault="00245699" w:rsidP="00F7363E">
      <w:pPr>
        <w:rPr>
          <w:rFonts w:cs="Times New Roman"/>
          <w:b/>
        </w:rPr>
      </w:pPr>
    </w:p>
    <w:tbl>
      <w:tblPr>
        <w:tblW w:w="9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2"/>
        <w:gridCol w:w="4895"/>
        <w:gridCol w:w="933"/>
        <w:gridCol w:w="1866"/>
      </w:tblGrid>
      <w:tr w:rsidR="008F6C5E" w:rsidRPr="00F7363E" w14:paraId="168DB71C" w14:textId="77777777" w:rsidTr="008F6C5E">
        <w:trPr>
          <w:trHeight w:val="2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38BFBC" w14:textId="3EE742E5" w:rsidR="008F6C5E" w:rsidRPr="00F7363E" w:rsidRDefault="008F6C5E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206204" w14:textId="55D7587F" w:rsidR="008F6C5E" w:rsidRPr="00F7363E" w:rsidRDefault="008F6C5E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7363E">
              <w:rPr>
                <w:rFonts w:cs="Times New Roman"/>
                <w:b/>
              </w:rPr>
              <w:t>обучающихся</w:t>
            </w:r>
            <w:proofErr w:type="gramEnd"/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2D9E03" w14:textId="77777777" w:rsidR="008F6C5E" w:rsidRPr="00F7363E" w:rsidRDefault="008F6C5E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Объем</w:t>
            </w:r>
          </w:p>
          <w:p w14:paraId="13E1A4D2" w14:textId="60139C99" w:rsidR="008F6C5E" w:rsidRPr="00F7363E" w:rsidRDefault="008F6C5E" w:rsidP="00F7363E">
            <w:pPr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</w:rPr>
              <w:t>в часах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CBDE4" w14:textId="18007C53" w:rsidR="008F6C5E" w:rsidRPr="00F7363E" w:rsidRDefault="008F6C5E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245699" w:rsidRPr="00F7363E" w14:paraId="619E3E86" w14:textId="77777777" w:rsidTr="008F6C5E">
        <w:trPr>
          <w:trHeight w:val="270"/>
        </w:trPr>
        <w:tc>
          <w:tcPr>
            <w:tcW w:w="1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B67A7F" w14:textId="77777777" w:rsidR="00245699" w:rsidRPr="00F7363E" w:rsidRDefault="00245699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86455C" w14:textId="77777777" w:rsidR="00245699" w:rsidRPr="00F7363E" w:rsidRDefault="00245699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1FB17D" w14:textId="77777777" w:rsidR="00245699" w:rsidRPr="00F7363E" w:rsidRDefault="00245699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E8E4CC" w14:textId="77777777" w:rsidR="00245699" w:rsidRPr="00F7363E" w:rsidRDefault="00245699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4</w:t>
            </w:r>
          </w:p>
        </w:tc>
      </w:tr>
      <w:tr w:rsidR="00245699" w:rsidRPr="00F7363E" w14:paraId="40314D13" w14:textId="77777777" w:rsidTr="003A1D2F">
        <w:trPr>
          <w:trHeight w:val="23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D18169" w14:textId="77777777" w:rsidR="00245699" w:rsidRPr="00F7363E" w:rsidRDefault="00772AB4" w:rsidP="00F7363E">
            <w:pPr>
              <w:snapToGrid w:val="0"/>
              <w:rPr>
                <w:rFonts w:cs="Times New Roman"/>
                <w:bCs/>
              </w:rPr>
            </w:pPr>
            <w:bookmarkStart w:id="5" w:name="_Hlk93168404"/>
            <w:r w:rsidRPr="00F7363E">
              <w:rPr>
                <w:rFonts w:cs="Times New Roman"/>
                <w:b/>
                <w:bCs/>
              </w:rPr>
              <w:t>Раздел 1. Основы</w:t>
            </w:r>
            <w:r w:rsidR="00CD62A7" w:rsidRPr="00F7363E">
              <w:rPr>
                <w:rFonts w:cs="Times New Roman"/>
                <w:b/>
                <w:bCs/>
              </w:rPr>
              <w:t xml:space="preserve"> иностранного языка</w:t>
            </w:r>
            <w:bookmarkEnd w:id="5"/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65E4DBF" w14:textId="188706A0" w:rsidR="00245699" w:rsidRPr="00F7363E" w:rsidRDefault="000B6DF7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7</w:t>
            </w:r>
            <w:r w:rsidR="000A115D" w:rsidRPr="00F7363E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AD95F7F" w14:textId="77777777" w:rsidR="00245699" w:rsidRPr="00F7363E" w:rsidRDefault="00245699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7B2B1C" w:rsidRPr="00F7363E" w14:paraId="0B46ACAA" w14:textId="77777777" w:rsidTr="003A1D2F">
        <w:trPr>
          <w:trHeight w:val="23"/>
        </w:trPr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66A5BF" w14:textId="77777777" w:rsidR="007B2B1C" w:rsidRPr="00F7363E" w:rsidRDefault="007B2B1C" w:rsidP="00F7363E">
            <w:pPr>
              <w:rPr>
                <w:rFonts w:cs="Times New Roman"/>
                <w:bCs/>
                <w:lang w:eastAsia="ru-RU"/>
              </w:rPr>
            </w:pPr>
            <w:bookmarkStart w:id="6" w:name="_Hlk93168452"/>
            <w:r w:rsidRPr="00F7363E">
              <w:rPr>
                <w:rFonts w:cs="Times New Roman"/>
                <w:bCs/>
              </w:rPr>
              <w:t>Тема 1</w:t>
            </w:r>
            <w:r w:rsidR="0099462B" w:rsidRPr="00F7363E">
              <w:rPr>
                <w:rFonts w:cs="Times New Roman"/>
                <w:bCs/>
              </w:rPr>
              <w:t>.1</w:t>
            </w:r>
          </w:p>
          <w:p w14:paraId="02F1740C" w14:textId="77777777" w:rsidR="007B2B1C" w:rsidRPr="00F7363E" w:rsidRDefault="007B2B1C" w:rsidP="00F7363E">
            <w:pPr>
              <w:rPr>
                <w:rFonts w:cs="Times New Roman"/>
                <w:bCs/>
                <w:lang w:eastAsia="ru-RU"/>
              </w:rPr>
            </w:pPr>
            <w:r w:rsidRPr="00F7363E">
              <w:rPr>
                <w:rFonts w:cs="Times New Roman"/>
                <w:bCs/>
              </w:rPr>
              <w:t>Знакомство</w:t>
            </w:r>
          </w:p>
          <w:p w14:paraId="03FD93CE" w14:textId="77777777" w:rsidR="007B2B1C" w:rsidRPr="00F7363E" w:rsidRDefault="007B2B1C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1BF618" w14:textId="77777777" w:rsidR="007B2B1C" w:rsidRPr="00F7363E" w:rsidRDefault="007B2B1C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BCC049" w14:textId="57DEA5CC" w:rsidR="007B2B1C" w:rsidRPr="00F7363E" w:rsidRDefault="003A1D2F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1</w:t>
            </w:r>
            <w:r w:rsidR="000B6DF7" w:rsidRPr="00F7363E">
              <w:rPr>
                <w:rFonts w:cs="Times New Roman"/>
                <w:b/>
              </w:rPr>
              <w:t>4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2DBBCE" w14:textId="77777777" w:rsidR="007B2B1C" w:rsidRPr="00F7363E" w:rsidRDefault="007B2B1C" w:rsidP="00F7363E">
            <w:pPr>
              <w:rPr>
                <w:rFonts w:cs="Times New Roman"/>
                <w:lang w:eastAsia="ru-RU"/>
              </w:rPr>
            </w:pPr>
          </w:p>
          <w:p w14:paraId="5C73188A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413B6560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ЛР 4, 5, 7</w:t>
            </w:r>
          </w:p>
          <w:p w14:paraId="1EACFA28" w14:textId="52AED8F5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МР 1-3, 8</w:t>
            </w:r>
          </w:p>
          <w:p w14:paraId="6D0581AF" w14:textId="03A0F1DD" w:rsidR="00CE3F91" w:rsidRPr="00F7363E" w:rsidRDefault="00CE3F91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ПР</w:t>
            </w:r>
            <w:proofErr w:type="gramEnd"/>
            <w:r w:rsidRPr="00F7363E">
              <w:rPr>
                <w:rFonts w:cs="Times New Roman"/>
              </w:rPr>
              <w:t xml:space="preserve"> 1-4</w:t>
            </w:r>
          </w:p>
          <w:p w14:paraId="074CF669" w14:textId="094C3EE6" w:rsidR="00CE3F91" w:rsidRPr="00F7363E" w:rsidRDefault="00CE3F91" w:rsidP="00F7363E">
            <w:pPr>
              <w:rPr>
                <w:rFonts w:cs="Times New Roman"/>
              </w:rPr>
            </w:pPr>
          </w:p>
          <w:p w14:paraId="4D15A112" w14:textId="46CD0E5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6529AFB5" w14:textId="0D33E6B7" w:rsidR="00CE3F91" w:rsidRPr="00F7363E" w:rsidRDefault="00CE3F91" w:rsidP="00F7363E">
            <w:pPr>
              <w:rPr>
                <w:rFonts w:cs="Times New Roman"/>
              </w:rPr>
            </w:pPr>
          </w:p>
        </w:tc>
      </w:tr>
      <w:tr w:rsidR="0099462B" w:rsidRPr="00F7363E" w14:paraId="4F33A52E" w14:textId="77777777" w:rsidTr="003A1D2F">
        <w:trPr>
          <w:trHeight w:val="23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5ABD8A" w14:textId="77777777" w:rsidR="0099462B" w:rsidRPr="00F7363E" w:rsidRDefault="0099462B" w:rsidP="00F7363E">
            <w:pPr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26316D" w14:textId="77777777" w:rsidR="0099462B" w:rsidRPr="00F7363E" w:rsidRDefault="0099462B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42D15B" w14:textId="60107C2F" w:rsidR="0099462B" w:rsidRPr="00F7363E" w:rsidRDefault="000B6DF7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10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650B8" w14:textId="77777777" w:rsidR="0099462B" w:rsidRPr="00F7363E" w:rsidRDefault="0099462B" w:rsidP="00F7363E">
            <w:pPr>
              <w:rPr>
                <w:rFonts w:cs="Times New Roman"/>
                <w:lang w:eastAsia="ru-RU"/>
              </w:rPr>
            </w:pPr>
          </w:p>
        </w:tc>
      </w:tr>
      <w:tr w:rsidR="007B2B1C" w:rsidRPr="00F7363E" w14:paraId="14FF9DED" w14:textId="77777777" w:rsidTr="003A1D2F">
        <w:trPr>
          <w:trHeight w:val="788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54C163" w14:textId="77777777" w:rsidR="007B2B1C" w:rsidRPr="00F7363E" w:rsidRDefault="007B2B1C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8BA71D" w14:textId="77FCC2F9" w:rsidR="007B2B1C" w:rsidRPr="00F7363E" w:rsidRDefault="007B2B1C" w:rsidP="00F7363E">
            <w:pPr>
              <w:snapToGrid w:val="0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1</w:t>
            </w:r>
            <w:r w:rsidR="00D562E3" w:rsidRPr="00F7363E">
              <w:rPr>
                <w:rFonts w:cs="Times New Roman"/>
                <w:bCs/>
                <w:color w:val="000000"/>
                <w:shd w:val="clear" w:color="auto" w:fill="FFFFFF"/>
              </w:rPr>
              <w:t>.</w:t>
            </w:r>
            <w:r w:rsidRPr="00F7363E">
              <w:rPr>
                <w:rFonts w:cs="Times New Roman"/>
                <w:bCs/>
              </w:rPr>
              <w:t xml:space="preserve"> Приветствия, прощания, представление себя и других людей в официальной и неофициальной обстановке.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96ED90" w14:textId="51616A00" w:rsidR="007B2B1C" w:rsidRPr="00F7363E" w:rsidRDefault="001610CA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1624619E" w14:textId="77777777" w:rsidR="007B2B1C" w:rsidRPr="00F7363E" w:rsidRDefault="007B2B1C" w:rsidP="00F7363E">
            <w:pPr>
              <w:jc w:val="center"/>
              <w:rPr>
                <w:rFonts w:cs="Times New Roman"/>
                <w:bCs/>
              </w:rPr>
            </w:pPr>
          </w:p>
          <w:p w14:paraId="0CC195A3" w14:textId="77777777" w:rsidR="007B2B1C" w:rsidRPr="00F7363E" w:rsidRDefault="007B2B1C" w:rsidP="00F7363E">
            <w:pPr>
              <w:jc w:val="center"/>
              <w:rPr>
                <w:rFonts w:eastAsia="Calibri" w:cs="Times New Roman"/>
                <w:bCs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645C5" w14:textId="77777777" w:rsidR="007B2B1C" w:rsidRPr="00F7363E" w:rsidRDefault="007B2B1C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7B2B1C" w:rsidRPr="00F7363E" w14:paraId="7E134797" w14:textId="77777777" w:rsidTr="003A1D2F">
        <w:trPr>
          <w:trHeight w:val="930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5A5900" w14:textId="77777777" w:rsidR="007B2B1C" w:rsidRPr="00F7363E" w:rsidRDefault="007B2B1C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152EE9" w14:textId="77777777" w:rsidR="007B2B1C" w:rsidRPr="00F7363E" w:rsidRDefault="007B2B1C" w:rsidP="00F7363E">
            <w:pPr>
              <w:shd w:val="clear" w:color="auto" w:fill="FFFFFF"/>
              <w:ind w:hanging="35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 xml:space="preserve">2. </w:t>
            </w:r>
            <w:r w:rsidRPr="00F7363E">
              <w:rPr>
                <w:rFonts w:cs="Times New Roman"/>
                <w:bCs/>
              </w:rPr>
              <w:t xml:space="preserve">Грамматика: </w:t>
            </w:r>
          </w:p>
          <w:p w14:paraId="0DB59FA7" w14:textId="6EBBBC55" w:rsidR="007B2B1C" w:rsidRPr="00F7363E" w:rsidRDefault="007B2B1C" w:rsidP="00F7363E">
            <w:pPr>
              <w:shd w:val="clear" w:color="auto" w:fill="FFFFFF"/>
              <w:ind w:hanging="35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</w:t>
            </w:r>
            <w:r w:rsidRPr="00F7363E">
              <w:rPr>
                <w:rFonts w:cs="Times New Roman"/>
                <w:bCs/>
              </w:rPr>
              <w:t xml:space="preserve"> глагол </w:t>
            </w:r>
            <w:proofErr w:type="spellStart"/>
            <w:r w:rsidRPr="00F7363E">
              <w:rPr>
                <w:rFonts w:cs="Times New Roman"/>
                <w:bCs/>
              </w:rPr>
              <w:t>to</w:t>
            </w:r>
            <w:proofErr w:type="spellEnd"/>
            <w:r w:rsidR="00C82E28" w:rsidRPr="00F7363E">
              <w:rPr>
                <w:rFonts w:cs="Times New Roman"/>
                <w:bCs/>
              </w:rPr>
              <w:t xml:space="preserve"> </w:t>
            </w:r>
            <w:proofErr w:type="spellStart"/>
            <w:r w:rsidRPr="00F7363E">
              <w:rPr>
                <w:rFonts w:cs="Times New Roman"/>
                <w:bCs/>
              </w:rPr>
              <w:t>be</w:t>
            </w:r>
            <w:proofErr w:type="spellEnd"/>
            <w:r w:rsidRPr="00F7363E">
              <w:rPr>
                <w:rFonts w:cs="Times New Roman"/>
                <w:bCs/>
              </w:rPr>
              <w:t xml:space="preserve"> (</w:t>
            </w:r>
            <w:proofErr w:type="spellStart"/>
            <w:r w:rsidRPr="00F7363E">
              <w:rPr>
                <w:rFonts w:cs="Times New Roman"/>
                <w:bCs/>
              </w:rPr>
              <w:t>am</w:t>
            </w:r>
            <w:proofErr w:type="spellEnd"/>
            <w:r w:rsidRPr="00F7363E">
              <w:rPr>
                <w:rFonts w:cs="Times New Roman"/>
                <w:bCs/>
              </w:rPr>
              <w:t>/</w:t>
            </w:r>
            <w:proofErr w:type="spellStart"/>
            <w:r w:rsidRPr="00F7363E">
              <w:rPr>
                <w:rFonts w:cs="Times New Roman"/>
                <w:bCs/>
              </w:rPr>
              <w:t>is</w:t>
            </w:r>
            <w:proofErr w:type="spellEnd"/>
            <w:r w:rsidRPr="00F7363E">
              <w:rPr>
                <w:rFonts w:cs="Times New Roman"/>
                <w:bCs/>
              </w:rPr>
              <w:t>/</w:t>
            </w:r>
            <w:proofErr w:type="spellStart"/>
            <w:r w:rsidRPr="00F7363E">
              <w:rPr>
                <w:rFonts w:cs="Times New Roman"/>
                <w:bCs/>
              </w:rPr>
              <w:t>are</w:t>
            </w:r>
            <w:proofErr w:type="spellEnd"/>
            <w:r w:rsidRPr="00F7363E">
              <w:rPr>
                <w:rFonts w:cs="Times New Roman"/>
                <w:bCs/>
              </w:rPr>
              <w:t xml:space="preserve">); вопросительные, отрицательные формы; </w:t>
            </w:r>
          </w:p>
          <w:p w14:paraId="0BBA78A7" w14:textId="77777777" w:rsidR="007B2B1C" w:rsidRPr="00F7363E" w:rsidRDefault="007B2B1C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</w:rPr>
              <w:t>- личные и притяжательные местоимения (</w:t>
            </w:r>
            <w:proofErr w:type="spellStart"/>
            <w:r w:rsidRPr="00F7363E">
              <w:rPr>
                <w:rFonts w:cs="Times New Roman"/>
                <w:bCs/>
              </w:rPr>
              <w:t>my</w:t>
            </w:r>
            <w:proofErr w:type="spellEnd"/>
            <w:r w:rsidRPr="00F7363E">
              <w:rPr>
                <w:rFonts w:cs="Times New Roman"/>
                <w:bCs/>
              </w:rPr>
              <w:t xml:space="preserve">, </w:t>
            </w:r>
            <w:proofErr w:type="spellStart"/>
            <w:r w:rsidRPr="00F7363E">
              <w:rPr>
                <w:rFonts w:cs="Times New Roman"/>
                <w:bCs/>
              </w:rPr>
              <w:t>your</w:t>
            </w:r>
            <w:proofErr w:type="spellEnd"/>
            <w:r w:rsidRPr="00F7363E">
              <w:rPr>
                <w:rFonts w:cs="Times New Roman"/>
                <w:bCs/>
              </w:rPr>
              <w:t xml:space="preserve">, </w:t>
            </w:r>
            <w:proofErr w:type="spellStart"/>
            <w:r w:rsidRPr="00F7363E">
              <w:rPr>
                <w:rFonts w:cs="Times New Roman"/>
                <w:bCs/>
              </w:rPr>
              <w:t>his</w:t>
            </w:r>
            <w:proofErr w:type="spellEnd"/>
            <w:r w:rsidRPr="00F7363E">
              <w:rPr>
                <w:rFonts w:cs="Times New Roman"/>
                <w:bCs/>
              </w:rPr>
              <w:t xml:space="preserve">, </w:t>
            </w:r>
            <w:proofErr w:type="spellStart"/>
            <w:r w:rsidRPr="00F7363E">
              <w:rPr>
                <w:rFonts w:cs="Times New Roman"/>
                <w:bCs/>
              </w:rPr>
              <w:t>her</w:t>
            </w:r>
            <w:proofErr w:type="spellEnd"/>
            <w:r w:rsidRPr="00F7363E">
              <w:rPr>
                <w:rFonts w:cs="Times New Roman"/>
                <w:bCs/>
              </w:rPr>
              <w:t>); количественные числительные.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B34DE0" w14:textId="77777777" w:rsidR="007B2B1C" w:rsidRPr="00F7363E" w:rsidRDefault="007B2B1C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78BF4E7B" w14:textId="2895E5F2" w:rsidR="007B2B1C" w:rsidRPr="00F7363E" w:rsidRDefault="003A1D2F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5E32C928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D5BE2C3" w14:textId="23CFD050" w:rsidR="00846A46" w:rsidRPr="00F7363E" w:rsidRDefault="003A1D2F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74DE0" w14:textId="77777777" w:rsidR="007B2B1C" w:rsidRPr="00F7363E" w:rsidRDefault="007B2B1C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7B2B1C" w:rsidRPr="00F7363E" w14:paraId="068553BE" w14:textId="77777777" w:rsidTr="008F6C5E">
        <w:trPr>
          <w:trHeight w:val="846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AE550E" w14:textId="77777777" w:rsidR="007B2B1C" w:rsidRPr="00F7363E" w:rsidRDefault="007B2B1C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01D4D2" w14:textId="77777777" w:rsidR="007B2B1C" w:rsidRPr="00F7363E" w:rsidRDefault="007B2B1C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344E7B38" w14:textId="77777777" w:rsidR="007B2B1C" w:rsidRPr="00F7363E" w:rsidRDefault="007B2B1C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 xml:space="preserve">- </w:t>
            </w:r>
            <w:r w:rsidR="00846A46" w:rsidRPr="00F7363E">
              <w:rPr>
                <w:rFonts w:cs="Times New Roman"/>
                <w:bCs/>
                <w:color w:val="000000"/>
                <w:shd w:val="clear" w:color="auto" w:fill="FFFFFF"/>
              </w:rPr>
              <w:t>диалогическая речь</w:t>
            </w:r>
          </w:p>
          <w:p w14:paraId="41D9E1CB" w14:textId="77777777" w:rsidR="00846A46" w:rsidRPr="00F7363E" w:rsidRDefault="00846A46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B80967" w14:textId="77777777" w:rsidR="007B2B1C" w:rsidRPr="00F7363E" w:rsidRDefault="007B2B1C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54D9A65" w14:textId="6DD69B84" w:rsidR="00846A46" w:rsidRPr="00F7363E" w:rsidRDefault="001610CA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1D28F6B3" w14:textId="26B12A3F" w:rsidR="00846A46" w:rsidRPr="00F7363E" w:rsidRDefault="001610CA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CFAFB" w14:textId="77777777" w:rsidR="007B2B1C" w:rsidRPr="00F7363E" w:rsidRDefault="007B2B1C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bookmarkEnd w:id="6"/>
      <w:tr w:rsidR="00846A46" w:rsidRPr="00F7363E" w14:paraId="6194572E" w14:textId="77777777" w:rsidTr="008F6C5E">
        <w:trPr>
          <w:trHeight w:val="321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EA4A5C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4A981A" w14:textId="77777777" w:rsidR="00846A46" w:rsidRPr="00F7363E" w:rsidRDefault="00846A46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 xml:space="preserve">Самостоятельная работа </w:t>
            </w:r>
            <w:proofErr w:type="gramStart"/>
            <w:r w:rsidRPr="00F7363E">
              <w:rPr>
                <w:rFonts w:cs="Times New Roman"/>
                <w:b/>
              </w:rPr>
              <w:t>обучающихся</w:t>
            </w:r>
            <w:proofErr w:type="gramEnd"/>
          </w:p>
          <w:p w14:paraId="0E3376F4" w14:textId="47B33FB8" w:rsidR="00F5377C" w:rsidRPr="00F7363E" w:rsidRDefault="00F5377C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- составить диалог по теме «Приветствие»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6725B6" w14:textId="6DEFA611" w:rsidR="00846A46" w:rsidRPr="00F7363E" w:rsidRDefault="000B6DF7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EA45C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F7363E" w14:paraId="41364C62" w14:textId="77777777" w:rsidTr="008F6C5E">
        <w:trPr>
          <w:trHeight w:val="272"/>
        </w:trPr>
        <w:tc>
          <w:tcPr>
            <w:tcW w:w="198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E15FFF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bookmarkStart w:id="7" w:name="_Hlk93168537"/>
            <w:r w:rsidRPr="00F7363E">
              <w:rPr>
                <w:rFonts w:cs="Times New Roman"/>
                <w:bCs/>
              </w:rPr>
              <w:t xml:space="preserve">Тема </w:t>
            </w:r>
            <w:r w:rsidR="0099462B" w:rsidRPr="00F7363E">
              <w:rPr>
                <w:rFonts w:cs="Times New Roman"/>
                <w:bCs/>
              </w:rPr>
              <w:t>1.</w:t>
            </w:r>
            <w:r w:rsidRPr="00F7363E">
              <w:rPr>
                <w:rFonts w:cs="Times New Roman"/>
                <w:bCs/>
              </w:rPr>
              <w:t>2</w:t>
            </w:r>
          </w:p>
          <w:p w14:paraId="6B2C7CC5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Характеристика человека</w:t>
            </w: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BB882E" w14:textId="77777777" w:rsidR="00846A46" w:rsidRPr="00F7363E" w:rsidRDefault="00846A46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6414DE" w14:textId="6EDFE606" w:rsidR="00846A46" w:rsidRPr="00F7363E" w:rsidRDefault="00360A00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1</w:t>
            </w:r>
            <w:r w:rsidR="000B6DF7" w:rsidRPr="00F7363E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5F345" w14:textId="77777777" w:rsidR="00846A46" w:rsidRPr="00F7363E" w:rsidRDefault="00846A46" w:rsidP="00F7363E">
            <w:pPr>
              <w:rPr>
                <w:rFonts w:cs="Times New Roman"/>
                <w:lang w:eastAsia="ru-RU"/>
              </w:rPr>
            </w:pPr>
          </w:p>
          <w:p w14:paraId="0D612E5F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07E9335E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7FE58466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ЛР 4, 5, 7</w:t>
            </w:r>
          </w:p>
          <w:p w14:paraId="23153684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МР 1-3, 8</w:t>
            </w:r>
          </w:p>
          <w:p w14:paraId="7FD92A5C" w14:textId="77777777" w:rsidR="00CE3F91" w:rsidRPr="00F7363E" w:rsidRDefault="00CE3F91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ПР</w:t>
            </w:r>
            <w:proofErr w:type="gramEnd"/>
            <w:r w:rsidRPr="00F7363E">
              <w:rPr>
                <w:rFonts w:cs="Times New Roman"/>
              </w:rPr>
              <w:t xml:space="preserve"> 1-4</w:t>
            </w:r>
          </w:p>
          <w:p w14:paraId="493B0568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06496453" w14:textId="7777777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1F815F6B" w14:textId="1B26BFB7" w:rsidR="00CE3F91" w:rsidRPr="00F7363E" w:rsidRDefault="00CE3F91" w:rsidP="00F7363E">
            <w:pPr>
              <w:rPr>
                <w:rFonts w:cs="Times New Roman"/>
              </w:rPr>
            </w:pPr>
          </w:p>
        </w:tc>
      </w:tr>
      <w:tr w:rsidR="0099462B" w:rsidRPr="00F7363E" w14:paraId="7019701E" w14:textId="77777777" w:rsidTr="008F6C5E">
        <w:trPr>
          <w:trHeight w:val="272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1D3480" w14:textId="77777777" w:rsidR="0099462B" w:rsidRPr="00F7363E" w:rsidRDefault="0099462B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73F7BB" w14:textId="77777777" w:rsidR="0099462B" w:rsidRPr="00F7363E" w:rsidRDefault="0099462B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F3839F" w14:textId="4A74B1AF" w:rsidR="0099462B" w:rsidRPr="00F7363E" w:rsidRDefault="00013C4D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1</w:t>
            </w:r>
            <w:r w:rsidR="000B6DF7" w:rsidRPr="00F7363E">
              <w:rPr>
                <w:rFonts w:cs="Times New Roman"/>
                <w:b/>
              </w:rPr>
              <w:t>0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0D3791" w14:textId="77777777" w:rsidR="0099462B" w:rsidRPr="00F7363E" w:rsidRDefault="0099462B" w:rsidP="00F7363E">
            <w:pPr>
              <w:rPr>
                <w:rFonts w:cs="Times New Roman"/>
                <w:lang w:eastAsia="ru-RU"/>
              </w:rPr>
            </w:pPr>
          </w:p>
        </w:tc>
      </w:tr>
      <w:tr w:rsidR="00846A46" w:rsidRPr="00F7363E" w14:paraId="4310EB6F" w14:textId="77777777" w:rsidTr="008F6C5E">
        <w:trPr>
          <w:trHeight w:val="435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EF22D1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175F66" w14:textId="77777777" w:rsidR="00846A46" w:rsidRPr="00F7363E" w:rsidRDefault="00846A46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1.</w:t>
            </w:r>
            <w:r w:rsidRPr="00F7363E">
              <w:rPr>
                <w:rFonts w:cs="Times New Roman"/>
              </w:rPr>
              <w:t xml:space="preserve"> </w:t>
            </w:r>
            <w:proofErr w:type="gramStart"/>
            <w:r w:rsidRPr="00F7363E">
              <w:rPr>
                <w:rFonts w:cs="Times New Roman"/>
                <w:bCs/>
              </w:rPr>
              <w:t xml:space="preserve">Описание человека (внешность, национальность, образование, личные качества, род занятий, должность, место работы и др.) </w:t>
            </w:r>
            <w:proofErr w:type="gramEnd"/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B3C418" w14:textId="06429EB2" w:rsidR="00846A46" w:rsidRPr="00F7363E" w:rsidRDefault="000B6DF7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7E0F909C" w14:textId="77777777" w:rsidR="00846A46" w:rsidRPr="00F7363E" w:rsidRDefault="00846A46" w:rsidP="00F7363E">
            <w:pPr>
              <w:rPr>
                <w:rFonts w:cs="Times New Roman"/>
                <w:bCs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BA2CA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F7363E" w14:paraId="78C15139" w14:textId="77777777" w:rsidTr="008F6C5E">
        <w:trPr>
          <w:trHeight w:val="435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24E92C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1233BF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2. Грамматика: </w:t>
            </w:r>
          </w:p>
          <w:p w14:paraId="1F57FC7B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имя существительное: его основные функции в предложении; </w:t>
            </w:r>
          </w:p>
          <w:p w14:paraId="0D7DC936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притяжательные местоимения </w:t>
            </w:r>
            <w:proofErr w:type="spellStart"/>
            <w:r w:rsidRPr="00F7363E">
              <w:rPr>
                <w:rFonts w:cs="Times New Roman"/>
                <w:bCs/>
              </w:rPr>
              <w:t>our</w:t>
            </w:r>
            <w:proofErr w:type="spellEnd"/>
            <w:r w:rsidRPr="00F7363E">
              <w:rPr>
                <w:rFonts w:cs="Times New Roman"/>
                <w:bCs/>
              </w:rPr>
              <w:t xml:space="preserve">, </w:t>
            </w:r>
            <w:proofErr w:type="spellStart"/>
            <w:r w:rsidRPr="00F7363E">
              <w:rPr>
                <w:rFonts w:cs="Times New Roman"/>
                <w:bCs/>
              </w:rPr>
              <w:t>your</w:t>
            </w:r>
            <w:proofErr w:type="spellEnd"/>
            <w:r w:rsidRPr="00F7363E">
              <w:rPr>
                <w:rFonts w:cs="Times New Roman"/>
                <w:bCs/>
              </w:rPr>
              <w:t xml:space="preserve">, </w:t>
            </w:r>
            <w:proofErr w:type="spellStart"/>
            <w:r w:rsidRPr="00F7363E">
              <w:rPr>
                <w:rFonts w:cs="Times New Roman"/>
                <w:bCs/>
              </w:rPr>
              <w:t>their</w:t>
            </w:r>
            <w:proofErr w:type="spellEnd"/>
            <w:r w:rsidRPr="00F7363E">
              <w:rPr>
                <w:rFonts w:cs="Times New Roman"/>
                <w:bCs/>
              </w:rPr>
              <w:t xml:space="preserve">; притяжательный падеж </w:t>
            </w:r>
          </w:p>
          <w:p w14:paraId="2D9CDDE2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артикль: определённый̆, неопределённый̆, отсутствие артикля,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F8E297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6819C399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3F71B174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07B18610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4070BBE6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FE54736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9C898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F7363E" w14:paraId="3D6AA5BE" w14:textId="77777777" w:rsidTr="008F6C5E">
        <w:trPr>
          <w:trHeight w:val="131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55E807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B312D0" w14:textId="77777777" w:rsidR="00846A46" w:rsidRPr="00F7363E" w:rsidRDefault="00846A46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05E566DF" w14:textId="77777777" w:rsidR="00846A46" w:rsidRPr="00F7363E" w:rsidRDefault="00846A46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4CA81A0E" w14:textId="77777777" w:rsidR="00846A46" w:rsidRPr="00F7363E" w:rsidRDefault="00846A46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работа с текстом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FC68E5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</w:rPr>
            </w:pPr>
          </w:p>
          <w:p w14:paraId="595102EA" w14:textId="19FECBCA" w:rsidR="00846A46" w:rsidRPr="00F7363E" w:rsidRDefault="00013C4D" w:rsidP="00F7363E">
            <w:pPr>
              <w:snapToGrid w:val="0"/>
              <w:jc w:val="center"/>
              <w:rPr>
                <w:rFonts w:cs="Times New Roman"/>
              </w:rPr>
            </w:pPr>
            <w:r w:rsidRPr="00F7363E">
              <w:rPr>
                <w:rFonts w:cs="Times New Roman"/>
              </w:rPr>
              <w:t>2</w:t>
            </w:r>
          </w:p>
          <w:p w14:paraId="13E9B02A" w14:textId="4CBC5D45" w:rsidR="00846A46" w:rsidRPr="00F7363E" w:rsidRDefault="00013C4D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7F6FB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C0328B" w:rsidRPr="00F7363E" w14:paraId="09B8A999" w14:textId="77777777" w:rsidTr="008F6C5E">
        <w:trPr>
          <w:trHeight w:val="131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654A75" w14:textId="77777777" w:rsidR="00C0328B" w:rsidRPr="00F7363E" w:rsidRDefault="00C0328B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E63B94" w14:textId="77777777" w:rsidR="00C0328B" w:rsidRPr="00F7363E" w:rsidRDefault="00C0328B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8864C6" w14:textId="77777777" w:rsidR="00C0328B" w:rsidRPr="00F7363E" w:rsidRDefault="00C0328B" w:rsidP="00F7363E">
            <w:pPr>
              <w:snapToGrid w:val="0"/>
              <w:jc w:val="center"/>
              <w:rPr>
                <w:rFonts w:cs="Times New Roman"/>
              </w:rPr>
            </w:pPr>
            <w:r w:rsidRPr="00F7363E">
              <w:rPr>
                <w:rFonts w:cs="Times New Roman"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EC8C3" w14:textId="77777777" w:rsidR="00C0328B" w:rsidRPr="00F7363E" w:rsidRDefault="00C0328B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F7363E" w14:paraId="1BA8F980" w14:textId="77777777" w:rsidTr="008F6C5E">
        <w:trPr>
          <w:trHeight w:val="131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4F145F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81FE2C" w14:textId="77777777" w:rsidR="00846A46" w:rsidRPr="00F7363E" w:rsidRDefault="00846A46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 xml:space="preserve">Самостоятельная работа </w:t>
            </w:r>
            <w:proofErr w:type="gramStart"/>
            <w:r w:rsidRPr="00F7363E">
              <w:rPr>
                <w:rFonts w:cs="Times New Roman"/>
                <w:b/>
              </w:rPr>
              <w:t>обучающихся</w:t>
            </w:r>
            <w:proofErr w:type="gramEnd"/>
          </w:p>
          <w:p w14:paraId="50CD466B" w14:textId="623CA214" w:rsidR="00094E2A" w:rsidRPr="00F7363E" w:rsidRDefault="00094E2A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составить </w:t>
            </w:r>
            <w:r w:rsidR="00013C4D" w:rsidRPr="00F7363E">
              <w:rPr>
                <w:rFonts w:cs="Times New Roman"/>
                <w:bCs/>
              </w:rPr>
              <w:t>презентацию</w:t>
            </w:r>
            <w:r w:rsidRPr="00F7363E">
              <w:rPr>
                <w:rFonts w:cs="Times New Roman"/>
                <w:bCs/>
              </w:rPr>
              <w:t xml:space="preserve"> о себе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362C4" w14:textId="7BCD654E" w:rsidR="00846A46" w:rsidRPr="00F7363E" w:rsidRDefault="000B6DF7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C0E89E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F7363E" w14:paraId="2EC5D91D" w14:textId="77777777" w:rsidTr="008F6C5E">
        <w:trPr>
          <w:trHeight w:val="309"/>
        </w:trPr>
        <w:tc>
          <w:tcPr>
            <w:tcW w:w="198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785FF8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lastRenderedPageBreak/>
              <w:t xml:space="preserve">Тема </w:t>
            </w:r>
            <w:r w:rsidR="0099462B" w:rsidRPr="00F7363E">
              <w:rPr>
                <w:rFonts w:cs="Times New Roman"/>
                <w:bCs/>
              </w:rPr>
              <w:t>1.</w:t>
            </w:r>
            <w:r w:rsidRPr="00F7363E">
              <w:rPr>
                <w:rFonts w:cs="Times New Roman"/>
                <w:bCs/>
              </w:rPr>
              <w:t xml:space="preserve">3 </w:t>
            </w:r>
          </w:p>
          <w:p w14:paraId="710676F8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Семья </w:t>
            </w: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0F0C0B" w14:textId="77777777" w:rsidR="00846A46" w:rsidRPr="00F7363E" w:rsidRDefault="00846A46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4DD6E3" w14:textId="7D36D5D5" w:rsidR="00846A46" w:rsidRPr="00F7363E" w:rsidRDefault="001610CA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6B3B2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01972BE2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552B991D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67C5D6B1" w14:textId="1F7B384D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  <w:r w:rsidRPr="00F7363E">
              <w:rPr>
                <w:rFonts w:cs="Times New Roman"/>
                <w:lang w:eastAsia="ru-RU"/>
              </w:rPr>
              <w:t>ЛР 4, 5, 7</w:t>
            </w:r>
          </w:p>
          <w:p w14:paraId="2BCA40FC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  <w:r w:rsidRPr="00F7363E">
              <w:rPr>
                <w:rFonts w:cs="Times New Roman"/>
                <w:lang w:eastAsia="ru-RU"/>
              </w:rPr>
              <w:t>МР 1-3, 8</w:t>
            </w:r>
          </w:p>
          <w:p w14:paraId="092BC09E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  <w:proofErr w:type="gramStart"/>
            <w:r w:rsidRPr="00F7363E">
              <w:rPr>
                <w:rFonts w:cs="Times New Roman"/>
                <w:lang w:eastAsia="ru-RU"/>
              </w:rPr>
              <w:t>ПР</w:t>
            </w:r>
            <w:proofErr w:type="gramEnd"/>
            <w:r w:rsidRPr="00F7363E">
              <w:rPr>
                <w:rFonts w:cs="Times New Roman"/>
                <w:lang w:eastAsia="ru-RU"/>
              </w:rPr>
              <w:t xml:space="preserve"> 1-4</w:t>
            </w:r>
          </w:p>
          <w:p w14:paraId="6E89224C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489A70E2" w14:textId="7777777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5139BAF3" w14:textId="3895A307" w:rsidR="00846A46" w:rsidRPr="00F7363E" w:rsidRDefault="00846A46" w:rsidP="00F7363E">
            <w:pPr>
              <w:rPr>
                <w:rFonts w:cs="Times New Roman"/>
              </w:rPr>
            </w:pPr>
          </w:p>
        </w:tc>
      </w:tr>
      <w:tr w:rsidR="0099462B" w:rsidRPr="00F7363E" w14:paraId="586614ED" w14:textId="77777777" w:rsidTr="008F6C5E">
        <w:trPr>
          <w:trHeight w:val="309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270965" w14:textId="77777777" w:rsidR="0099462B" w:rsidRPr="00F7363E" w:rsidRDefault="0099462B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A05C0E" w14:textId="77777777" w:rsidR="0099462B" w:rsidRPr="00F7363E" w:rsidRDefault="0099462B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F8625F" w14:textId="67FA585A" w:rsidR="0099462B" w:rsidRPr="00F7363E" w:rsidRDefault="001610CA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2B5D3" w14:textId="77777777" w:rsidR="0099462B" w:rsidRPr="00F7363E" w:rsidRDefault="0099462B" w:rsidP="00F7363E">
            <w:pPr>
              <w:rPr>
                <w:rFonts w:cs="Times New Roman"/>
                <w:lang w:eastAsia="ru-RU"/>
              </w:rPr>
            </w:pPr>
          </w:p>
        </w:tc>
      </w:tr>
      <w:tr w:rsidR="00846A46" w:rsidRPr="00F7363E" w14:paraId="036F9A0D" w14:textId="77777777" w:rsidTr="008F6C5E">
        <w:trPr>
          <w:trHeight w:val="540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3DA78E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51DC29" w14:textId="77777777" w:rsidR="00846A46" w:rsidRPr="00F7363E" w:rsidRDefault="00846A46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1. Семья и семейные отношения, домашние обязанности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77E81C" w14:textId="0D1BB4B4" w:rsidR="00846A46" w:rsidRPr="00F7363E" w:rsidRDefault="001610CA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09106480" w14:textId="77777777" w:rsidR="00846A46" w:rsidRPr="00F7363E" w:rsidRDefault="00846A46" w:rsidP="00F7363E">
            <w:pPr>
              <w:jc w:val="center"/>
              <w:rPr>
                <w:rFonts w:eastAsia="Calibri" w:cs="Times New Roman"/>
                <w:bCs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EC2C62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F7363E" w14:paraId="3F51A5B1" w14:textId="77777777" w:rsidTr="008F6C5E">
        <w:trPr>
          <w:trHeight w:val="832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758E28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DB7F88" w14:textId="77777777" w:rsidR="00C0328B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2. </w:t>
            </w:r>
            <w:r w:rsidR="00C0328B" w:rsidRPr="00F7363E">
              <w:rPr>
                <w:rFonts w:cs="Times New Roman"/>
                <w:bCs/>
              </w:rPr>
              <w:t>Грамматика:</w:t>
            </w:r>
            <w:r w:rsidRPr="00F7363E">
              <w:rPr>
                <w:rFonts w:cs="Times New Roman"/>
                <w:bCs/>
              </w:rPr>
              <w:t xml:space="preserve"> </w:t>
            </w:r>
          </w:p>
          <w:p w14:paraId="5AB84691" w14:textId="77777777" w:rsidR="00C0328B" w:rsidRPr="00F7363E" w:rsidRDefault="00C0328B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</w:t>
            </w:r>
            <w:r w:rsidR="00846A46" w:rsidRPr="00F7363E">
              <w:rPr>
                <w:rFonts w:cs="Times New Roman"/>
                <w:bCs/>
              </w:rPr>
              <w:t xml:space="preserve">типы сказуемого в простом предложении; прямой̆ и обратный̆ порядок слов. </w:t>
            </w:r>
          </w:p>
          <w:p w14:paraId="6A78116C" w14:textId="77777777" w:rsidR="00846A46" w:rsidRPr="00F7363E" w:rsidRDefault="00C0328B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</w:t>
            </w:r>
            <w:r w:rsidR="00846A46" w:rsidRPr="00F7363E">
              <w:rPr>
                <w:rFonts w:cs="Times New Roman"/>
                <w:bCs/>
              </w:rPr>
              <w:t xml:space="preserve">Настоящее Простое время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4159E4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5224AC2" w14:textId="77777777" w:rsidR="00C0328B" w:rsidRPr="00F7363E" w:rsidRDefault="00C0328B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7F9AC086" w14:textId="77777777" w:rsidR="00C0328B" w:rsidRPr="00F7363E" w:rsidRDefault="00C0328B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6ED8E2E4" w14:textId="77777777" w:rsidR="00C0328B" w:rsidRPr="00F7363E" w:rsidRDefault="00C0328B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53BBE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C0328B" w:rsidRPr="00F7363E" w14:paraId="688FE2D4" w14:textId="77777777" w:rsidTr="003A1D2F">
        <w:trPr>
          <w:trHeight w:val="486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4E3D96" w14:textId="77777777" w:rsidR="00C0328B" w:rsidRPr="00F7363E" w:rsidRDefault="00C0328B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9D6581" w14:textId="77777777" w:rsidR="00C0328B" w:rsidRPr="00F7363E" w:rsidRDefault="00C0328B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3F4BE0AD" w14:textId="77777777" w:rsidR="00C0328B" w:rsidRPr="00F7363E" w:rsidRDefault="00C0328B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5CF72C61" w14:textId="77777777" w:rsidR="00C0328B" w:rsidRPr="00F7363E" w:rsidRDefault="00C0328B" w:rsidP="00F7363E">
            <w:pPr>
              <w:jc w:val="both"/>
              <w:rPr>
                <w:rFonts w:cs="Times New Roman"/>
                <w:b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письменная речь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6E75C9" w14:textId="77777777" w:rsidR="00C0328B" w:rsidRPr="00F7363E" w:rsidRDefault="00C0328B" w:rsidP="00F7363E">
            <w:pPr>
              <w:snapToGrid w:val="0"/>
              <w:jc w:val="center"/>
              <w:rPr>
                <w:rFonts w:cs="Times New Roman"/>
              </w:rPr>
            </w:pPr>
          </w:p>
          <w:p w14:paraId="55A94CC0" w14:textId="11899052" w:rsidR="00C0328B" w:rsidRPr="00F7363E" w:rsidRDefault="00D20FE1" w:rsidP="00F7363E">
            <w:pPr>
              <w:snapToGrid w:val="0"/>
              <w:jc w:val="center"/>
              <w:rPr>
                <w:rFonts w:cs="Times New Roman"/>
              </w:rPr>
            </w:pPr>
            <w:r w:rsidRPr="00F7363E">
              <w:rPr>
                <w:rFonts w:cs="Times New Roman"/>
              </w:rPr>
              <w:t>2</w:t>
            </w:r>
          </w:p>
          <w:p w14:paraId="5AF24C72" w14:textId="77777777" w:rsidR="00C0328B" w:rsidRPr="00F7363E" w:rsidRDefault="00C0328B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6BA46E" w14:textId="77777777" w:rsidR="00C0328B" w:rsidRPr="00F7363E" w:rsidRDefault="00C0328B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360A00" w:rsidRPr="00F7363E" w14:paraId="47870AFC" w14:textId="77777777" w:rsidTr="003A1D2F">
        <w:trPr>
          <w:trHeight w:val="332"/>
        </w:trPr>
        <w:tc>
          <w:tcPr>
            <w:tcW w:w="1985" w:type="dxa"/>
            <w:gridSpan w:val="2"/>
            <w:vMerge w:val="restart"/>
            <w:tcBorders>
              <w:left w:val="single" w:sz="4" w:space="0" w:color="000000"/>
            </w:tcBorders>
            <w:shd w:val="clear" w:color="auto" w:fill="FFFFFF"/>
          </w:tcPr>
          <w:p w14:paraId="6CD45EA4" w14:textId="77777777" w:rsidR="00360A00" w:rsidRPr="00F7363E" w:rsidRDefault="00360A00" w:rsidP="00F7363E">
            <w:pPr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Тема 1.4  Описание жилища </w:t>
            </w:r>
          </w:p>
          <w:p w14:paraId="2A3FA028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EFEBA1" w14:textId="77777777" w:rsidR="00360A00" w:rsidRPr="00F7363E" w:rsidRDefault="00360A00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2F7C2B" w14:textId="174BCB03" w:rsidR="00360A00" w:rsidRPr="00F7363E" w:rsidRDefault="003A1D2F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12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41171C4" w14:textId="77777777" w:rsidR="00360A00" w:rsidRPr="00F7363E" w:rsidRDefault="00360A00" w:rsidP="00F7363E">
            <w:pPr>
              <w:rPr>
                <w:rFonts w:cs="Times New Roman"/>
              </w:rPr>
            </w:pPr>
          </w:p>
          <w:p w14:paraId="3A56BB15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2738CE13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0A115DA2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ЛР 4, 5, 7</w:t>
            </w:r>
          </w:p>
          <w:p w14:paraId="5741C533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МР 1-3, 8</w:t>
            </w:r>
          </w:p>
          <w:p w14:paraId="11371BF5" w14:textId="77777777" w:rsidR="00CE3F91" w:rsidRPr="00F7363E" w:rsidRDefault="00CE3F91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ПР</w:t>
            </w:r>
            <w:proofErr w:type="gramEnd"/>
            <w:r w:rsidRPr="00F7363E">
              <w:rPr>
                <w:rFonts w:cs="Times New Roman"/>
              </w:rPr>
              <w:t xml:space="preserve"> 1-4</w:t>
            </w:r>
          </w:p>
          <w:p w14:paraId="0A384519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67E978CC" w14:textId="7777777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78BB610C" w14:textId="5F9C0B53" w:rsidR="00CE3F91" w:rsidRPr="00F7363E" w:rsidRDefault="00CE3F91" w:rsidP="00F7363E">
            <w:pPr>
              <w:rPr>
                <w:rFonts w:cs="Times New Roman"/>
              </w:rPr>
            </w:pPr>
          </w:p>
        </w:tc>
      </w:tr>
      <w:tr w:rsidR="00360A00" w:rsidRPr="00F7363E" w14:paraId="3D1E3547" w14:textId="77777777" w:rsidTr="003A1D2F">
        <w:trPr>
          <w:trHeight w:val="332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22BD48AE" w14:textId="77777777" w:rsidR="00360A00" w:rsidRPr="00F7363E" w:rsidRDefault="00360A00" w:rsidP="00F7363E">
            <w:pPr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99FA99" w14:textId="77777777" w:rsidR="00360A00" w:rsidRPr="00F7363E" w:rsidRDefault="00360A00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2FB30B" w14:textId="364539C0" w:rsidR="00360A00" w:rsidRPr="00F7363E" w:rsidRDefault="001610CA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8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8F4A9AD" w14:textId="77777777" w:rsidR="00360A00" w:rsidRPr="00F7363E" w:rsidRDefault="00360A00" w:rsidP="00F7363E">
            <w:pPr>
              <w:rPr>
                <w:rFonts w:cs="Times New Roman"/>
                <w:lang w:eastAsia="ru-RU"/>
              </w:rPr>
            </w:pPr>
          </w:p>
        </w:tc>
      </w:tr>
      <w:tr w:rsidR="00360A00" w:rsidRPr="00F7363E" w14:paraId="2F211AF8" w14:textId="77777777" w:rsidTr="003A1D2F">
        <w:trPr>
          <w:trHeight w:val="733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4AEEC00E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4ABC11" w14:textId="77777777" w:rsidR="00360A00" w:rsidRPr="00F7363E" w:rsidRDefault="00360A00" w:rsidP="00F7363E">
            <w:pPr>
              <w:autoSpaceDE w:val="0"/>
              <w:autoSpaceDN w:val="0"/>
              <w:ind w:hanging="10"/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1. Описание жилища и учебного заведения (здание, обстановка, условия жизни, оборудование, техника)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1DAFFF" w14:textId="288250D7" w:rsidR="00360A00" w:rsidRPr="00F7363E" w:rsidRDefault="001C3B9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7F5789E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360A00" w:rsidRPr="00F7363E" w14:paraId="6BCC3A3C" w14:textId="77777777" w:rsidTr="003A1D2F">
        <w:trPr>
          <w:trHeight w:val="277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24147735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2E014C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2. Грамматика:</w:t>
            </w:r>
          </w:p>
          <w:p w14:paraId="3FF4A0AB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предложения с оборотом </w:t>
            </w:r>
            <w:proofErr w:type="spellStart"/>
            <w:r w:rsidRPr="00F7363E">
              <w:rPr>
                <w:rFonts w:cs="Times New Roman"/>
                <w:bCs/>
              </w:rPr>
              <w:t>there</w:t>
            </w:r>
            <w:proofErr w:type="spellEnd"/>
            <w:r w:rsidRPr="00F7363E">
              <w:rPr>
                <w:rFonts w:cs="Times New Roman"/>
                <w:bCs/>
              </w:rPr>
              <w:t xml:space="preserve"> </w:t>
            </w:r>
            <w:proofErr w:type="spellStart"/>
            <w:r w:rsidRPr="00F7363E">
              <w:rPr>
                <w:rFonts w:cs="Times New Roman"/>
                <w:bCs/>
              </w:rPr>
              <w:t>is</w:t>
            </w:r>
            <w:proofErr w:type="spellEnd"/>
            <w:r w:rsidRPr="00F7363E">
              <w:rPr>
                <w:rFonts w:cs="Times New Roman"/>
                <w:bCs/>
              </w:rPr>
              <w:t>/</w:t>
            </w:r>
            <w:proofErr w:type="spellStart"/>
            <w:r w:rsidRPr="00F7363E">
              <w:rPr>
                <w:rFonts w:cs="Times New Roman"/>
                <w:bCs/>
              </w:rPr>
              <w:t>are</w:t>
            </w:r>
            <w:proofErr w:type="spellEnd"/>
            <w:r w:rsidRPr="00F7363E">
              <w:rPr>
                <w:rFonts w:cs="Times New Roman"/>
                <w:bCs/>
              </w:rPr>
              <w:t>; предлоги места</w:t>
            </w:r>
          </w:p>
          <w:p w14:paraId="26C494B8" w14:textId="138DA91B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местоимения </w:t>
            </w:r>
            <w:proofErr w:type="spellStart"/>
            <w:r w:rsidRPr="00F7363E">
              <w:rPr>
                <w:rFonts w:cs="Times New Roman"/>
                <w:bCs/>
              </w:rPr>
              <w:t>some</w:t>
            </w:r>
            <w:proofErr w:type="spellEnd"/>
            <w:r w:rsidRPr="00F7363E">
              <w:rPr>
                <w:rFonts w:cs="Times New Roman"/>
                <w:bCs/>
              </w:rPr>
              <w:t>/</w:t>
            </w:r>
            <w:proofErr w:type="spellStart"/>
            <w:r w:rsidRPr="00F7363E">
              <w:rPr>
                <w:rFonts w:cs="Times New Roman"/>
                <w:bCs/>
              </w:rPr>
              <w:t>any</w:t>
            </w:r>
            <w:proofErr w:type="spellEnd"/>
            <w:r w:rsidRPr="00F7363E">
              <w:rPr>
                <w:rFonts w:cs="Times New Roman"/>
                <w:bCs/>
              </w:rPr>
              <w:t>/</w:t>
            </w:r>
            <w:r w:rsidRPr="00F7363E">
              <w:rPr>
                <w:rFonts w:cs="Times New Roman"/>
                <w:bCs/>
                <w:lang w:val="en-US"/>
              </w:rPr>
              <w:t>no</w:t>
            </w:r>
            <w:r w:rsidRPr="00F7363E">
              <w:rPr>
                <w:rFonts w:cs="Times New Roman"/>
                <w:bCs/>
              </w:rPr>
              <w:t xml:space="preserve">; исчисляемые и неисчисляемые существительные;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8A0D17" w14:textId="77777777" w:rsidR="00360A00" w:rsidRPr="00F7363E" w:rsidRDefault="00360A00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712518AC" w14:textId="77777777" w:rsidR="00360A00" w:rsidRPr="00F7363E" w:rsidRDefault="00360A00" w:rsidP="00F7363E">
            <w:pPr>
              <w:snapToGrid w:val="0"/>
              <w:jc w:val="center"/>
              <w:rPr>
                <w:rFonts w:cs="Times New Roman"/>
                <w:bCs/>
                <w:lang w:val="en-US"/>
              </w:rPr>
            </w:pPr>
            <w:r w:rsidRPr="00F7363E">
              <w:rPr>
                <w:rFonts w:cs="Times New Roman"/>
                <w:bCs/>
                <w:lang w:val="en-US"/>
              </w:rPr>
              <w:t>1</w:t>
            </w:r>
          </w:p>
          <w:p w14:paraId="37307F36" w14:textId="77777777" w:rsidR="00360A00" w:rsidRPr="00F7363E" w:rsidRDefault="00360A00" w:rsidP="00F7363E">
            <w:pPr>
              <w:snapToGrid w:val="0"/>
              <w:jc w:val="center"/>
              <w:rPr>
                <w:rFonts w:cs="Times New Roman"/>
                <w:bCs/>
                <w:lang w:val="en-US"/>
              </w:rPr>
            </w:pPr>
          </w:p>
          <w:p w14:paraId="5A8D16DA" w14:textId="77777777" w:rsidR="00360A00" w:rsidRPr="00F7363E" w:rsidRDefault="00360A00" w:rsidP="00F7363E">
            <w:pPr>
              <w:snapToGrid w:val="0"/>
              <w:jc w:val="center"/>
              <w:rPr>
                <w:rFonts w:cs="Times New Roman"/>
                <w:bCs/>
                <w:lang w:val="en-US"/>
              </w:rPr>
            </w:pPr>
            <w:r w:rsidRPr="00F7363E">
              <w:rPr>
                <w:rFonts w:cs="Times New Roman"/>
                <w:bCs/>
                <w:lang w:val="en-US"/>
              </w:rPr>
              <w:t>1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1B29A09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360A00" w:rsidRPr="00F7363E" w14:paraId="1394E423" w14:textId="77777777" w:rsidTr="003A1D2F">
        <w:trPr>
          <w:trHeight w:val="277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14E31074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FAE0F8" w14:textId="77777777" w:rsidR="00360A00" w:rsidRPr="00F7363E" w:rsidRDefault="00360A00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64957816" w14:textId="77777777" w:rsidR="00360A00" w:rsidRPr="00F7363E" w:rsidRDefault="00360A00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552CD6B5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работа с текстом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35BB1E" w14:textId="77777777" w:rsidR="00360A00" w:rsidRPr="00F7363E" w:rsidRDefault="00360A00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0C582DD1" w14:textId="61112776" w:rsidR="00360A00" w:rsidRPr="00F7363E" w:rsidRDefault="001610CA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2DE25C15" w14:textId="7B524324" w:rsidR="00360A00" w:rsidRPr="00F7363E" w:rsidRDefault="001610CA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FF34B19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360A00" w:rsidRPr="00F7363E" w14:paraId="143DC43E" w14:textId="77777777" w:rsidTr="003A1D2F">
        <w:trPr>
          <w:trHeight w:val="147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200D553" w14:textId="77777777" w:rsidR="00360A00" w:rsidRPr="00F7363E" w:rsidRDefault="00360A00" w:rsidP="00F7363E">
            <w:pPr>
              <w:snapToGrid w:val="0"/>
              <w:rPr>
                <w:rFonts w:cs="Times New Roman"/>
                <w:bCs/>
                <w:color w:val="000000"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AA10DE0" w14:textId="77777777" w:rsidR="00360A00" w:rsidRPr="00F7363E" w:rsidRDefault="00360A00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Самостоятельная работа</w:t>
            </w:r>
          </w:p>
          <w:p w14:paraId="0504BD5A" w14:textId="42619B98" w:rsidR="00094E2A" w:rsidRPr="00F7363E" w:rsidRDefault="00094E2A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- составить рассказ о колледже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1E0E443" w14:textId="711E1FB2" w:rsidR="00360A00" w:rsidRPr="00F7363E" w:rsidRDefault="003A1D2F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4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BA1AB84" w14:textId="77777777" w:rsidR="00360A00" w:rsidRPr="00F7363E" w:rsidRDefault="00360A00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F7363E" w14:paraId="3A4106D4" w14:textId="77777777" w:rsidTr="003A1D2F">
        <w:trPr>
          <w:trHeight w:val="147"/>
        </w:trPr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9E3779" w14:textId="77777777" w:rsidR="00772AB4" w:rsidRPr="00F7363E" w:rsidRDefault="00846A46" w:rsidP="00F7363E">
            <w:pPr>
              <w:snapToGrid w:val="0"/>
              <w:rPr>
                <w:rFonts w:eastAsia="Arial" w:cs="Times New Roman"/>
                <w:color w:val="000000"/>
              </w:rPr>
            </w:pPr>
            <w:r w:rsidRPr="00F7363E">
              <w:rPr>
                <w:rFonts w:cs="Times New Roman"/>
                <w:bCs/>
                <w:color w:val="000000"/>
              </w:rPr>
              <w:t xml:space="preserve">Тема </w:t>
            </w:r>
            <w:r w:rsidR="00772AB4" w:rsidRPr="00F7363E">
              <w:rPr>
                <w:rFonts w:cs="Times New Roman"/>
                <w:bCs/>
                <w:color w:val="000000"/>
              </w:rPr>
              <w:t>1</w:t>
            </w:r>
            <w:r w:rsidRPr="00F7363E">
              <w:rPr>
                <w:rFonts w:cs="Times New Roman"/>
                <w:bCs/>
                <w:color w:val="000000"/>
              </w:rPr>
              <w:t>.5</w:t>
            </w:r>
            <w:r w:rsidRPr="00F7363E">
              <w:rPr>
                <w:rFonts w:eastAsia="Arial" w:cs="Times New Roman"/>
                <w:color w:val="000000"/>
              </w:rPr>
              <w:t xml:space="preserve"> </w:t>
            </w:r>
          </w:p>
          <w:p w14:paraId="70C2D23A" w14:textId="77777777" w:rsidR="00846A46" w:rsidRPr="00F7363E" w:rsidRDefault="00772AB4" w:rsidP="00F7363E">
            <w:pPr>
              <w:snapToGrid w:val="0"/>
              <w:rPr>
                <w:rFonts w:cs="Times New Roman"/>
                <w:bCs/>
                <w:color w:val="000000"/>
              </w:rPr>
            </w:pPr>
            <w:r w:rsidRPr="00F7363E">
              <w:rPr>
                <w:rFonts w:eastAsia="Arial" w:cs="Times New Roman"/>
                <w:color w:val="000000"/>
              </w:rPr>
              <w:t>Досуг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0800E4" w14:textId="77777777" w:rsidR="00846A46" w:rsidRPr="00F7363E" w:rsidRDefault="00846A46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17148E" w14:textId="25B519AA" w:rsidR="00846A46" w:rsidRPr="00F7363E" w:rsidRDefault="000A115D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9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B7C4A74" w14:textId="77777777" w:rsidR="00846A46" w:rsidRPr="00F7363E" w:rsidRDefault="00846A46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772AB4" w:rsidRPr="00F7363E" w14:paraId="55D44849" w14:textId="77777777" w:rsidTr="003A1D2F">
        <w:trPr>
          <w:trHeight w:val="147"/>
        </w:trPr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AFBFD1" w14:textId="77777777" w:rsidR="00772AB4" w:rsidRPr="00F7363E" w:rsidRDefault="00772AB4" w:rsidP="00F7363E">
            <w:pPr>
              <w:snapToGrid w:val="0"/>
              <w:rPr>
                <w:rFonts w:cs="Times New Roman"/>
                <w:bCs/>
                <w:color w:val="000000"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5E95BC" w14:textId="77777777" w:rsidR="00772AB4" w:rsidRPr="00F7363E" w:rsidRDefault="00772AB4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A31AD9" w14:textId="12C7184B" w:rsidR="00772AB4" w:rsidRPr="00F7363E" w:rsidRDefault="000A115D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9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749D099" w14:textId="77777777" w:rsidR="00772AB4" w:rsidRPr="00F7363E" w:rsidRDefault="00772AB4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F7363E" w14:paraId="79DB68F6" w14:textId="77777777" w:rsidTr="003A1D2F">
        <w:trPr>
          <w:trHeight w:val="147"/>
        </w:trPr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E5F608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1C5EC2" w14:textId="77777777" w:rsidR="00846A46" w:rsidRPr="00F7363E" w:rsidRDefault="00772AB4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1. Хобби, досуг.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6C07C0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A723156" w14:textId="77777777" w:rsidR="00846A46" w:rsidRPr="00F7363E" w:rsidRDefault="00846A46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F7363E" w14:paraId="6CD6203A" w14:textId="77777777" w:rsidTr="003A1D2F">
        <w:trPr>
          <w:trHeight w:val="147"/>
        </w:trPr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569276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3DA4B1" w14:textId="77777777" w:rsidR="00772AB4" w:rsidRPr="00F7363E" w:rsidRDefault="00772AB4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2. Грамматика: </w:t>
            </w:r>
          </w:p>
          <w:p w14:paraId="54E3DC76" w14:textId="77777777" w:rsidR="00846A46" w:rsidRPr="00F7363E" w:rsidRDefault="00772AB4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Прошедшее Простое время. 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8D839E" w14:textId="77777777" w:rsidR="00846A46" w:rsidRPr="00F7363E" w:rsidRDefault="00772AB4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3FF1BB2" w14:textId="77777777" w:rsidR="00846A46" w:rsidRPr="00F7363E" w:rsidRDefault="00846A46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F7363E" w14:paraId="4A8533B9" w14:textId="77777777" w:rsidTr="003A1D2F">
        <w:trPr>
          <w:trHeight w:val="147"/>
        </w:trPr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9F437C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ECD3FA" w14:textId="77777777" w:rsidR="00772AB4" w:rsidRPr="00F7363E" w:rsidRDefault="00772AB4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458CCEE6" w14:textId="77777777" w:rsidR="00772AB4" w:rsidRPr="00F7363E" w:rsidRDefault="00772AB4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45EA266B" w14:textId="77777777" w:rsidR="00846A46" w:rsidRPr="00F7363E" w:rsidRDefault="00772AB4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D0C10B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D8AAB98" w14:textId="77777777" w:rsidR="00772AB4" w:rsidRPr="00F7363E" w:rsidRDefault="00772AB4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2BE5D5F0" w14:textId="4E0904C0" w:rsidR="00772AB4" w:rsidRPr="00F7363E" w:rsidRDefault="000A115D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B4D2B5C" w14:textId="77777777" w:rsidR="00846A46" w:rsidRPr="00F7363E" w:rsidRDefault="00846A46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772AB4" w:rsidRPr="00F7363E" w14:paraId="54B53712" w14:textId="77777777" w:rsidTr="003A1D2F">
        <w:trPr>
          <w:trHeight w:val="147"/>
        </w:trPr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1E2F19" w14:textId="77777777" w:rsidR="00772AB4" w:rsidRPr="00F7363E" w:rsidRDefault="00772AB4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01CBB0" w14:textId="77777777" w:rsidR="00772AB4" w:rsidRPr="00F7363E" w:rsidRDefault="00772AB4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F017A6" w14:textId="77777777" w:rsidR="00772AB4" w:rsidRPr="00F7363E" w:rsidRDefault="00772AB4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0C806AF" w14:textId="77777777" w:rsidR="00772AB4" w:rsidRPr="00F7363E" w:rsidRDefault="00772AB4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F7363E" w14:paraId="2357A257" w14:textId="77777777" w:rsidTr="003A1D2F">
        <w:trPr>
          <w:trHeight w:val="315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8EF648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Тема </w:t>
            </w:r>
            <w:r w:rsidR="004C55D8" w:rsidRPr="00F7363E">
              <w:rPr>
                <w:rFonts w:cs="Times New Roman"/>
                <w:bCs/>
              </w:rPr>
              <w:t>1</w:t>
            </w:r>
            <w:r w:rsidRPr="00F7363E">
              <w:rPr>
                <w:rFonts w:cs="Times New Roman"/>
                <w:bCs/>
              </w:rPr>
              <w:t xml:space="preserve">.6 </w:t>
            </w:r>
            <w:r w:rsidR="00772AB4" w:rsidRPr="00F7363E">
              <w:rPr>
                <w:rFonts w:cs="Times New Roman"/>
                <w:bCs/>
                <w:lang w:eastAsia="ru-RU"/>
              </w:rPr>
              <w:t>Распорядок дня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8B09B6" w14:textId="77777777" w:rsidR="00846A46" w:rsidRPr="00F7363E" w:rsidRDefault="00846A46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0077FE" w14:textId="6A2B8553" w:rsidR="00846A46" w:rsidRPr="00F7363E" w:rsidRDefault="003A1D2F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14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9E1F63" w14:textId="77777777" w:rsidR="00846A46" w:rsidRPr="00F7363E" w:rsidRDefault="00846A46" w:rsidP="00F7363E">
            <w:pPr>
              <w:rPr>
                <w:rFonts w:cs="Times New Roman"/>
                <w:lang w:eastAsia="ru-RU"/>
              </w:rPr>
            </w:pPr>
          </w:p>
          <w:p w14:paraId="2EC25717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7389ACCF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035F9A58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ЛР 4, 5, 7</w:t>
            </w:r>
          </w:p>
          <w:p w14:paraId="05B0E1A9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МР 1-3, 8</w:t>
            </w:r>
          </w:p>
          <w:p w14:paraId="6DCDD301" w14:textId="77777777" w:rsidR="00CE3F91" w:rsidRPr="00F7363E" w:rsidRDefault="00CE3F91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ПР</w:t>
            </w:r>
            <w:proofErr w:type="gramEnd"/>
            <w:r w:rsidRPr="00F7363E">
              <w:rPr>
                <w:rFonts w:cs="Times New Roman"/>
              </w:rPr>
              <w:t xml:space="preserve"> 1-4</w:t>
            </w:r>
          </w:p>
          <w:p w14:paraId="0C24B990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02CC1D21" w14:textId="7777777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4E07FBE7" w14:textId="006B4972" w:rsidR="00CE3F91" w:rsidRPr="00F7363E" w:rsidRDefault="00CE3F91" w:rsidP="00F7363E">
            <w:pPr>
              <w:rPr>
                <w:rFonts w:cs="Times New Roman"/>
              </w:rPr>
            </w:pPr>
          </w:p>
        </w:tc>
      </w:tr>
      <w:tr w:rsidR="00846A46" w:rsidRPr="00F7363E" w14:paraId="3ACF36E8" w14:textId="77777777" w:rsidTr="008F6C5E">
        <w:trPr>
          <w:trHeight w:val="323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FB99C7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474DA6" w14:textId="77777777" w:rsidR="00846A46" w:rsidRPr="00F7363E" w:rsidRDefault="00772AB4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7A9193" w14:textId="37DBE4FB" w:rsidR="00846A46" w:rsidRPr="00F7363E" w:rsidRDefault="001610CA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F9E0E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F7363E" w14:paraId="4D5ABB44" w14:textId="77777777" w:rsidTr="008F6C5E">
        <w:trPr>
          <w:trHeight w:val="271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7A487C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3B8D99" w14:textId="77777777" w:rsidR="00846A46" w:rsidRPr="00F7363E" w:rsidRDefault="00772AB4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1. Распорядок дня студента колледжа.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B3E42D" w14:textId="399A4965" w:rsidR="00846A46" w:rsidRPr="00F7363E" w:rsidRDefault="00D20FE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551AB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F7363E" w14:paraId="04707D13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CF0C77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1DEA7A" w14:textId="77777777" w:rsidR="00772AB4" w:rsidRPr="00F7363E" w:rsidRDefault="00772AB4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2. Грамматика:</w:t>
            </w:r>
          </w:p>
          <w:p w14:paraId="7CB91B77" w14:textId="77777777" w:rsidR="004C55D8" w:rsidRPr="00F7363E" w:rsidRDefault="004C55D8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</w:t>
            </w:r>
            <w:r w:rsidR="00CD62A7" w:rsidRPr="00F7363E">
              <w:rPr>
                <w:rFonts w:cs="Times New Roman"/>
                <w:bCs/>
              </w:rPr>
              <w:t xml:space="preserve">Настоящее Продолженное время </w:t>
            </w:r>
          </w:p>
          <w:p w14:paraId="645F9991" w14:textId="77777777" w:rsidR="00846A46" w:rsidRPr="00F7363E" w:rsidRDefault="004C55D8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</w:t>
            </w:r>
            <w:r w:rsidR="00772AB4" w:rsidRPr="00F7363E">
              <w:rPr>
                <w:rFonts w:cs="Times New Roman"/>
                <w:bCs/>
              </w:rPr>
              <w:t>Сравнение Настоящего Простого и Настоящего Продолженного времен</w:t>
            </w:r>
            <w:r w:rsidRPr="00F7363E">
              <w:rPr>
                <w:rFonts w:cs="Times New Roman"/>
                <w:bCs/>
              </w:rPr>
              <w:t xml:space="preserve">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933AE6" w14:textId="77777777" w:rsidR="00846A46" w:rsidRPr="00F7363E" w:rsidRDefault="00846A46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254760A0" w14:textId="77777777" w:rsidR="004C55D8" w:rsidRPr="00F7363E" w:rsidRDefault="004C55D8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3E529026" w14:textId="77777777" w:rsidR="004C55D8" w:rsidRPr="00F7363E" w:rsidRDefault="004C55D8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70DA39" w14:textId="77777777" w:rsidR="00846A46" w:rsidRPr="00F7363E" w:rsidRDefault="00846A46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4C55D8" w:rsidRPr="00F7363E" w14:paraId="6B3F1668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7AF680" w14:textId="77777777" w:rsidR="004C55D8" w:rsidRPr="00F7363E" w:rsidRDefault="004C55D8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4F8578" w14:textId="77777777" w:rsidR="004C55D8" w:rsidRPr="00F7363E" w:rsidRDefault="004C55D8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27C01593" w14:textId="77777777" w:rsidR="004C55D8" w:rsidRPr="00F7363E" w:rsidRDefault="004C55D8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0F087F19" w14:textId="77777777" w:rsidR="004C55D8" w:rsidRPr="00F7363E" w:rsidRDefault="004C55D8" w:rsidP="00F7363E">
            <w:pPr>
              <w:jc w:val="both"/>
              <w:rPr>
                <w:rFonts w:cs="Times New Roman"/>
                <w:b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письменная речь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009BA0" w14:textId="77777777" w:rsidR="004C55D8" w:rsidRPr="00F7363E" w:rsidRDefault="004C55D8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65F3626" w14:textId="32996014" w:rsidR="004C55D8" w:rsidRPr="00F7363E" w:rsidRDefault="001610CA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7DAD0E4B" w14:textId="608BB006" w:rsidR="004C55D8" w:rsidRPr="00F7363E" w:rsidRDefault="001610CA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0A3FD0" w14:textId="77777777" w:rsidR="004C55D8" w:rsidRPr="00F7363E" w:rsidRDefault="004C55D8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bookmarkEnd w:id="7"/>
      <w:tr w:rsidR="004C55D8" w:rsidRPr="00F7363E" w14:paraId="13BECA61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4B79C2" w14:textId="77777777" w:rsidR="004C55D8" w:rsidRPr="00F7363E" w:rsidRDefault="004C55D8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C6DD27" w14:textId="77777777" w:rsidR="004C55D8" w:rsidRPr="00F7363E" w:rsidRDefault="004C55D8" w:rsidP="00F7363E">
            <w:pPr>
              <w:jc w:val="both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 xml:space="preserve">Самостоятельная работа </w:t>
            </w:r>
            <w:proofErr w:type="gramStart"/>
            <w:r w:rsidRPr="00F7363E">
              <w:rPr>
                <w:rFonts w:cs="Times New Roman"/>
                <w:b/>
              </w:rPr>
              <w:t>обучающихся</w:t>
            </w:r>
            <w:proofErr w:type="gramEnd"/>
          </w:p>
          <w:p w14:paraId="7B4F58E8" w14:textId="77777777" w:rsidR="00013C4D" w:rsidRPr="00F7363E" w:rsidRDefault="00013C4D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- составить рассказ об идеальном распорядке дня для студента</w:t>
            </w:r>
          </w:p>
          <w:p w14:paraId="608AE98E" w14:textId="3537F38B" w:rsidR="00DE5430" w:rsidRPr="00F7363E" w:rsidRDefault="00DE5430" w:rsidP="00F7363E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2EE3F2" w14:textId="1FC997D0" w:rsidR="004C55D8" w:rsidRPr="00F7363E" w:rsidRDefault="003A1D2F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EBA251" w14:textId="77777777" w:rsidR="004C55D8" w:rsidRPr="00F7363E" w:rsidRDefault="004C55D8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CD62A7" w:rsidRPr="00F7363E" w14:paraId="420C8630" w14:textId="77777777" w:rsidTr="008F6C5E">
        <w:trPr>
          <w:trHeight w:val="303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AF6D71" w14:textId="52E3AE3E" w:rsidR="00CD62A7" w:rsidRPr="00F7363E" w:rsidRDefault="00CD62A7" w:rsidP="00F7363E">
            <w:pPr>
              <w:rPr>
                <w:rFonts w:cs="Times New Roman"/>
                <w:b/>
              </w:rPr>
            </w:pPr>
            <w:bookmarkStart w:id="8" w:name="_Hlk93168792"/>
            <w:r w:rsidRPr="00F7363E">
              <w:rPr>
                <w:rFonts w:cs="Times New Roman"/>
                <w:b/>
                <w:bCs/>
              </w:rPr>
              <w:t>Раздел 2. Иностранный язык в современном мире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06651D" w14:textId="0F15F395" w:rsidR="00CD62A7" w:rsidRPr="00F7363E" w:rsidRDefault="000A115D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83</w:t>
            </w:r>
            <w:r w:rsidR="000B6DF7" w:rsidRPr="00F7363E"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1D3F1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4C55D8" w:rsidRPr="00F7363E" w14:paraId="16D72AAE" w14:textId="77777777" w:rsidTr="008F6C5E">
        <w:trPr>
          <w:trHeight w:val="303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84BDC5" w14:textId="77777777" w:rsidR="00CD62A7" w:rsidRPr="00F7363E" w:rsidRDefault="004C55D8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lastRenderedPageBreak/>
              <w:t xml:space="preserve">Тема </w:t>
            </w:r>
            <w:r w:rsidR="00CD62A7" w:rsidRPr="00F7363E">
              <w:rPr>
                <w:rFonts w:cs="Times New Roman"/>
                <w:bCs/>
              </w:rPr>
              <w:t>2</w:t>
            </w:r>
            <w:r w:rsidRPr="00F7363E">
              <w:rPr>
                <w:rFonts w:cs="Times New Roman"/>
                <w:bCs/>
              </w:rPr>
              <w:t>.</w:t>
            </w:r>
            <w:r w:rsidR="00CD62A7" w:rsidRPr="00F7363E">
              <w:rPr>
                <w:rFonts w:cs="Times New Roman"/>
                <w:bCs/>
              </w:rPr>
              <w:t>1</w:t>
            </w:r>
          </w:p>
          <w:p w14:paraId="007122B6" w14:textId="77777777" w:rsidR="004C55D8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Местоположение объекта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4D4236" w14:textId="77777777" w:rsidR="004C55D8" w:rsidRPr="00F7363E" w:rsidRDefault="004C55D8" w:rsidP="00F7363E">
            <w:pPr>
              <w:snapToGrid w:val="0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F1DDE6" w14:textId="7C955B65" w:rsidR="004C55D8" w:rsidRPr="00F7363E" w:rsidRDefault="00FC5D80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18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A994D" w14:textId="77777777" w:rsidR="004C55D8" w:rsidRPr="00F7363E" w:rsidRDefault="004C55D8" w:rsidP="00F7363E">
            <w:pPr>
              <w:rPr>
                <w:rFonts w:cs="Times New Roman"/>
                <w:lang w:eastAsia="ru-RU"/>
              </w:rPr>
            </w:pPr>
          </w:p>
          <w:p w14:paraId="42BA2293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50665AB1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46022ADC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ЛР 4, 5, 7</w:t>
            </w:r>
          </w:p>
          <w:p w14:paraId="5C330A2B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МР 1-3, 8</w:t>
            </w:r>
          </w:p>
          <w:p w14:paraId="2D1A0211" w14:textId="77777777" w:rsidR="00CE3F91" w:rsidRPr="00F7363E" w:rsidRDefault="00CE3F91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ПР</w:t>
            </w:r>
            <w:proofErr w:type="gramEnd"/>
            <w:r w:rsidRPr="00F7363E">
              <w:rPr>
                <w:rFonts w:cs="Times New Roman"/>
              </w:rPr>
              <w:t xml:space="preserve"> 1-4</w:t>
            </w:r>
          </w:p>
          <w:p w14:paraId="59CE15F9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6B86277E" w14:textId="7777777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56DA7C16" w14:textId="2EED492C" w:rsidR="00CE3F91" w:rsidRPr="00F7363E" w:rsidRDefault="00CE3F91" w:rsidP="00F7363E">
            <w:pPr>
              <w:rPr>
                <w:rFonts w:cs="Times New Roman"/>
              </w:rPr>
            </w:pPr>
          </w:p>
        </w:tc>
      </w:tr>
      <w:tr w:rsidR="004C55D8" w:rsidRPr="00F7363E" w14:paraId="797D21F1" w14:textId="77777777" w:rsidTr="008F6C5E">
        <w:trPr>
          <w:trHeight w:val="25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8D065D" w14:textId="77777777" w:rsidR="004C55D8" w:rsidRPr="00F7363E" w:rsidRDefault="004C55D8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39FD9E" w14:textId="77777777" w:rsidR="004C55D8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C37C73" w14:textId="15151D09" w:rsidR="004C55D8" w:rsidRPr="00F7363E" w:rsidRDefault="008B2E22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1</w:t>
            </w:r>
            <w:r w:rsidR="00492F5C" w:rsidRPr="00F7363E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8A30C1" w14:textId="77777777" w:rsidR="004C55D8" w:rsidRPr="00F7363E" w:rsidRDefault="004C55D8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CD62A7" w:rsidRPr="00F7363E" w14:paraId="5EA0F736" w14:textId="77777777" w:rsidTr="008F6C5E">
        <w:trPr>
          <w:trHeight w:val="17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8C25D7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949CB9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1. Описание местоположения объекта (адрес, как найти) </w:t>
            </w:r>
          </w:p>
          <w:p w14:paraId="7F4D2318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Магазины, товары, совершение покупок.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485145" w14:textId="4DCD4FA2" w:rsidR="00CD62A7" w:rsidRPr="00F7363E" w:rsidRDefault="00492F5C" w:rsidP="00F7363E">
            <w:pPr>
              <w:jc w:val="center"/>
              <w:rPr>
                <w:rFonts w:eastAsia="Calibri" w:cs="Times New Roman"/>
                <w:bCs/>
              </w:rPr>
            </w:pPr>
            <w:r w:rsidRPr="00F7363E">
              <w:rPr>
                <w:rFonts w:eastAsia="Calibri" w:cs="Times New Roman"/>
                <w:bCs/>
              </w:rPr>
              <w:t>2</w:t>
            </w:r>
          </w:p>
          <w:p w14:paraId="6A62A027" w14:textId="77777777" w:rsidR="00CD62A7" w:rsidRPr="00F7363E" w:rsidRDefault="00CD62A7" w:rsidP="00F7363E">
            <w:pPr>
              <w:jc w:val="center"/>
              <w:rPr>
                <w:rFonts w:eastAsia="Calibri" w:cs="Times New Roman"/>
                <w:bCs/>
              </w:rPr>
            </w:pPr>
          </w:p>
          <w:p w14:paraId="64A6DB12" w14:textId="2C49F49B" w:rsidR="00CD62A7" w:rsidRPr="00F7363E" w:rsidRDefault="00492F5C" w:rsidP="00F7363E">
            <w:pPr>
              <w:jc w:val="center"/>
              <w:rPr>
                <w:rFonts w:eastAsia="Calibri" w:cs="Times New Roman"/>
                <w:bCs/>
              </w:rPr>
            </w:pPr>
            <w:r w:rsidRPr="00F7363E"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2F38BF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  <w:lang w:val="en-US"/>
              </w:rPr>
            </w:pPr>
          </w:p>
        </w:tc>
      </w:tr>
      <w:tr w:rsidR="00CD62A7" w:rsidRPr="00F7363E" w14:paraId="1C9BAF47" w14:textId="77777777" w:rsidTr="008F6C5E">
        <w:trPr>
          <w:trHeight w:val="34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38CE52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  <w:lang w:val="en-US"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501BB8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2. Грамматика:</w:t>
            </w:r>
          </w:p>
          <w:p w14:paraId="62444C51" w14:textId="65AE4DE6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- предлоги пространства и места, направления движения;</w:t>
            </w:r>
            <w:r w:rsidR="008B2E22" w:rsidRPr="00F7363E">
              <w:rPr>
                <w:rFonts w:cs="Times New Roman"/>
                <w:bCs/>
              </w:rPr>
              <w:t xml:space="preserve"> указательные местоимения </w:t>
            </w:r>
            <w:r w:rsidR="008B2E22" w:rsidRPr="00F7363E">
              <w:rPr>
                <w:rFonts w:cs="Times New Roman"/>
                <w:bCs/>
                <w:lang w:val="en-US"/>
              </w:rPr>
              <w:t>this</w:t>
            </w:r>
            <w:r w:rsidR="008B2E22" w:rsidRPr="00F7363E">
              <w:rPr>
                <w:rFonts w:cs="Times New Roman"/>
                <w:bCs/>
              </w:rPr>
              <w:t>/</w:t>
            </w:r>
            <w:r w:rsidR="008B2E22" w:rsidRPr="00F7363E">
              <w:rPr>
                <w:rFonts w:cs="Times New Roman"/>
                <w:bCs/>
                <w:lang w:val="en-US"/>
              </w:rPr>
              <w:t>that</w:t>
            </w:r>
            <w:r w:rsidR="008B2E22" w:rsidRPr="00F7363E">
              <w:rPr>
                <w:rFonts w:cs="Times New Roman"/>
                <w:bCs/>
              </w:rPr>
              <w:t xml:space="preserve">, </w:t>
            </w:r>
            <w:r w:rsidR="008B2E22" w:rsidRPr="00F7363E">
              <w:rPr>
                <w:rFonts w:cs="Times New Roman"/>
                <w:bCs/>
                <w:lang w:val="en-US"/>
              </w:rPr>
              <w:t>these</w:t>
            </w:r>
            <w:r w:rsidR="008B2E22" w:rsidRPr="00F7363E">
              <w:rPr>
                <w:rFonts w:cs="Times New Roman"/>
                <w:bCs/>
              </w:rPr>
              <w:t>/</w:t>
            </w:r>
            <w:r w:rsidR="008B2E22" w:rsidRPr="00F7363E">
              <w:rPr>
                <w:rFonts w:cs="Times New Roman"/>
                <w:bCs/>
                <w:lang w:val="en-US"/>
              </w:rPr>
              <w:t>those</w:t>
            </w:r>
            <w:r w:rsidR="008B2E22" w:rsidRPr="00F7363E">
              <w:rPr>
                <w:rFonts w:cs="Times New Roman"/>
                <w:bCs/>
              </w:rPr>
              <w:t>; числительные (порядковые, количественные)</w:t>
            </w:r>
          </w:p>
          <w:p w14:paraId="71309D9C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сравнение Настоящего Простого и Прошедшего Простого времен; </w:t>
            </w:r>
          </w:p>
          <w:p w14:paraId="711B4FDF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Настоящее Продолженное время </w:t>
            </w:r>
          </w:p>
          <w:p w14:paraId="3FD414EC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Сравнение Настоящего Простого и Настоящего Продолженного времен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3385C3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419F767C" w14:textId="5DCDE2EF" w:rsidR="00CD62A7" w:rsidRPr="00F7363E" w:rsidRDefault="00A76B78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1D915B6D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6C6D190C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066C0E5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7102DB71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15A97E7B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2265F50D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3C76A853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243F43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CD62A7" w:rsidRPr="00F7363E" w14:paraId="0F3812CB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A00AA4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C4F2DE" w14:textId="77777777" w:rsidR="00CD62A7" w:rsidRPr="00F7363E" w:rsidRDefault="00CD62A7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4FA61ED1" w14:textId="77777777" w:rsidR="00CD62A7" w:rsidRPr="00F7363E" w:rsidRDefault="00CD62A7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32F90E8B" w14:textId="77777777" w:rsidR="008B2E22" w:rsidRPr="00F7363E" w:rsidRDefault="008B2E22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17AFC370" w14:textId="77777777" w:rsidR="00CD62A7" w:rsidRPr="00F7363E" w:rsidRDefault="008B2E22" w:rsidP="00F7363E">
            <w:pPr>
              <w:jc w:val="both"/>
              <w:rPr>
                <w:rFonts w:cs="Times New Roman"/>
                <w:b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E96A77" w14:textId="77777777" w:rsidR="00CD62A7" w:rsidRPr="00F7363E" w:rsidRDefault="00CD62A7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1A63BB6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514D7ED9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25081A7C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CBDBF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CD62A7" w:rsidRPr="00F7363E" w14:paraId="56DECFDD" w14:textId="77777777" w:rsidTr="001C3B92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535B761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2D3720A" w14:textId="77777777" w:rsidR="00CD62A7" w:rsidRPr="00F7363E" w:rsidRDefault="00CD62A7" w:rsidP="00F7363E">
            <w:pPr>
              <w:jc w:val="both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 xml:space="preserve">Самостоятельная работа </w:t>
            </w:r>
            <w:proofErr w:type="gramStart"/>
            <w:r w:rsidRPr="00F7363E">
              <w:rPr>
                <w:rFonts w:cs="Times New Roman"/>
                <w:b/>
              </w:rPr>
              <w:t>обучающихся</w:t>
            </w:r>
            <w:proofErr w:type="gramEnd"/>
          </w:p>
          <w:p w14:paraId="28C908F0" w14:textId="092C9814" w:rsidR="00732908" w:rsidRPr="00F7363E" w:rsidRDefault="00732908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- составить маршрут наземным транспортом от колледжа до 3 достопримечательностей СПб (на выбор)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368AD0A" w14:textId="133C8E7C" w:rsidR="00CD62A7" w:rsidRPr="00F7363E" w:rsidRDefault="003A1D2F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1C327E9" w14:textId="77777777" w:rsidR="00CD62A7" w:rsidRPr="00F7363E" w:rsidRDefault="00CD62A7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F7363E" w14:paraId="6B5A3019" w14:textId="77777777" w:rsidTr="001C3B92">
        <w:trPr>
          <w:trHeight w:val="300"/>
        </w:trPr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D9304B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Тема 2.2 Здоровый образ жизни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1E935F" w14:textId="77777777" w:rsidR="008B2E22" w:rsidRPr="00F7363E" w:rsidRDefault="008B2E22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089374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D5285" w14:textId="77777777" w:rsidR="008B2E22" w:rsidRPr="00F7363E" w:rsidRDefault="008B2E22" w:rsidP="00F7363E">
            <w:pPr>
              <w:rPr>
                <w:rFonts w:cs="Times New Roman"/>
                <w:lang w:eastAsia="ru-RU"/>
              </w:rPr>
            </w:pPr>
          </w:p>
          <w:p w14:paraId="5031B3CF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33C04E3C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1589EC2D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ЛР 4, 5, 7</w:t>
            </w:r>
          </w:p>
          <w:p w14:paraId="67363850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МР 1-3, 8</w:t>
            </w:r>
          </w:p>
          <w:p w14:paraId="261B3738" w14:textId="77777777" w:rsidR="00CE3F91" w:rsidRPr="00F7363E" w:rsidRDefault="00CE3F91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ПР</w:t>
            </w:r>
            <w:proofErr w:type="gramEnd"/>
            <w:r w:rsidRPr="00F7363E">
              <w:rPr>
                <w:rFonts w:cs="Times New Roman"/>
              </w:rPr>
              <w:t xml:space="preserve"> 1-4</w:t>
            </w:r>
          </w:p>
          <w:p w14:paraId="7D22373B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14A608EF" w14:textId="7777777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1F0DB15E" w14:textId="601CDDA6" w:rsidR="00CE3F91" w:rsidRPr="00F7363E" w:rsidRDefault="00CE3F91" w:rsidP="00F7363E">
            <w:pPr>
              <w:rPr>
                <w:rFonts w:cs="Times New Roman"/>
              </w:rPr>
            </w:pPr>
          </w:p>
        </w:tc>
      </w:tr>
      <w:tr w:rsidR="008B2E22" w:rsidRPr="00F7363E" w14:paraId="05D04D9F" w14:textId="77777777" w:rsidTr="001C3B92">
        <w:trPr>
          <w:trHeight w:val="322"/>
        </w:trPr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F41DD3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29137A" w14:textId="77777777" w:rsidR="008B2E22" w:rsidRPr="00F7363E" w:rsidRDefault="008B2E22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DCF17B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8E46F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F7363E" w14:paraId="430C2112" w14:textId="77777777" w:rsidTr="001C3B92">
        <w:trPr>
          <w:trHeight w:val="271"/>
        </w:trPr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3E7154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8E6F92" w14:textId="77777777" w:rsidR="008B2E22" w:rsidRPr="00F7363E" w:rsidRDefault="008B2E22" w:rsidP="00F7363E">
            <w:pPr>
              <w:jc w:val="both"/>
              <w:rPr>
                <w:rFonts w:cs="Times New Roman"/>
                <w:b/>
              </w:rPr>
            </w:pPr>
            <w:r w:rsidRPr="00F7363E">
              <w:rPr>
                <w:rFonts w:cs="Times New Roman"/>
                <w:bCs/>
              </w:rPr>
              <w:t>1. Здоровый образ жизни, физкультура и спорт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AF587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A0C71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F7363E" w14:paraId="1E1E8E0C" w14:textId="77777777" w:rsidTr="001C3B92">
        <w:trPr>
          <w:trHeight w:val="647"/>
        </w:trPr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5D7719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AEBF76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2. Грамматика: </w:t>
            </w:r>
          </w:p>
          <w:p w14:paraId="11F419B7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- Настоящее Совершенное время</w:t>
            </w:r>
            <w:r w:rsidR="007E78A1" w:rsidRPr="00F7363E">
              <w:rPr>
                <w:rFonts w:cs="Times New Roman"/>
                <w:bCs/>
              </w:rPr>
              <w:t xml:space="preserve">, </w:t>
            </w:r>
            <w:r w:rsidRPr="00F7363E">
              <w:rPr>
                <w:rFonts w:cs="Times New Roman"/>
                <w:bCs/>
              </w:rPr>
              <w:t>Сравнение Настоящего Совершенного и Прошедшего Простого времен</w:t>
            </w:r>
          </w:p>
          <w:p w14:paraId="5C8B4118" w14:textId="77777777" w:rsidR="007E78A1" w:rsidRPr="00F7363E" w:rsidRDefault="007E78A1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Cs/>
              </w:rPr>
              <w:t xml:space="preserve">- </w:t>
            </w:r>
            <w:r w:rsidRPr="00F7363E">
              <w:rPr>
                <w:rFonts w:cs="Times New Roman"/>
              </w:rPr>
              <w:t>Вопросительные предложения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4D17B9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9940486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1E7E6D3C" w14:textId="77777777" w:rsidR="007E78A1" w:rsidRPr="00F7363E" w:rsidRDefault="007E78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7331677E" w14:textId="77777777" w:rsidR="007E78A1" w:rsidRPr="00F7363E" w:rsidRDefault="007E78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495C3EAA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CDD31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F7363E" w14:paraId="14841544" w14:textId="77777777" w:rsidTr="001C3B92">
        <w:trPr>
          <w:trHeight w:val="434"/>
        </w:trPr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3C35E8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ECCD10" w14:textId="77777777" w:rsidR="008B2E22" w:rsidRPr="00F7363E" w:rsidRDefault="008B2E22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3483B91A" w14:textId="77777777" w:rsidR="008B2E22" w:rsidRPr="00F7363E" w:rsidRDefault="008B2E22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1E11B3FA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письменная речь</w:t>
            </w:r>
          </w:p>
          <w:p w14:paraId="3C60EF90" w14:textId="77777777" w:rsidR="00EB67C9" w:rsidRPr="00F7363E" w:rsidRDefault="00EB67C9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D34E56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E713014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374E4C67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5DCCA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F7363E" w14:paraId="224E2E2E" w14:textId="77777777" w:rsidTr="008F6C5E">
        <w:trPr>
          <w:trHeight w:val="315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00583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Тема 2.3 </w:t>
            </w:r>
          </w:p>
          <w:p w14:paraId="4FF033C7" w14:textId="77777777" w:rsidR="008B2E22" w:rsidRPr="00F7363E" w:rsidRDefault="008B2E22" w:rsidP="00F7363E">
            <w:pPr>
              <w:snapToGrid w:val="0"/>
              <w:rPr>
                <w:rFonts w:cs="Times New Roman"/>
              </w:rPr>
            </w:pPr>
            <w:r w:rsidRPr="00F7363E">
              <w:rPr>
                <w:rFonts w:cs="Times New Roman"/>
              </w:rPr>
              <w:t>Путешествия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FF342E" w14:textId="77777777" w:rsidR="008B2E22" w:rsidRPr="00F7363E" w:rsidRDefault="008B2E22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81AF36" w14:textId="360B2863" w:rsidR="008B2E22" w:rsidRPr="00F7363E" w:rsidRDefault="003A1D2F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20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1077B" w14:textId="77777777" w:rsidR="008B2E22" w:rsidRPr="00F7363E" w:rsidRDefault="008B2E22" w:rsidP="00F7363E">
            <w:pPr>
              <w:rPr>
                <w:rFonts w:cs="Times New Roman"/>
                <w:lang w:eastAsia="ru-RU"/>
              </w:rPr>
            </w:pPr>
          </w:p>
          <w:p w14:paraId="5BF049D1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19B80C3E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585DFD6A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ЛР 4, 5, 7</w:t>
            </w:r>
          </w:p>
          <w:p w14:paraId="28CFBFA6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МР 1-3, 8</w:t>
            </w:r>
          </w:p>
          <w:p w14:paraId="44F80B9C" w14:textId="77777777" w:rsidR="00CE3F91" w:rsidRPr="00F7363E" w:rsidRDefault="00CE3F91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ПР</w:t>
            </w:r>
            <w:proofErr w:type="gramEnd"/>
            <w:r w:rsidRPr="00F7363E">
              <w:rPr>
                <w:rFonts w:cs="Times New Roman"/>
              </w:rPr>
              <w:t xml:space="preserve"> 1-4</w:t>
            </w:r>
          </w:p>
          <w:p w14:paraId="7AE2445F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40B1827B" w14:textId="7777777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0B2B970B" w14:textId="4E700547" w:rsidR="00CE3F91" w:rsidRPr="00F7363E" w:rsidRDefault="00CE3F91" w:rsidP="00F7363E">
            <w:pPr>
              <w:rPr>
                <w:rFonts w:cs="Times New Roman"/>
              </w:rPr>
            </w:pPr>
          </w:p>
        </w:tc>
      </w:tr>
      <w:tr w:rsidR="008B2E22" w:rsidRPr="00F7363E" w14:paraId="2FFB70F6" w14:textId="77777777" w:rsidTr="008F6C5E">
        <w:trPr>
          <w:trHeight w:val="239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4E627E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255610" w14:textId="77777777" w:rsidR="008B2E22" w:rsidRPr="00F7363E" w:rsidRDefault="008B2E22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6378EE" w14:textId="3C46D329" w:rsidR="008B2E22" w:rsidRPr="00F7363E" w:rsidRDefault="00587AA1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1</w:t>
            </w:r>
            <w:r w:rsidR="000A115D" w:rsidRPr="00F7363E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3297E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F7363E" w14:paraId="68B33230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294AF5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2D7EAF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1. Путешествия и экскурсии</w:t>
            </w:r>
          </w:p>
          <w:p w14:paraId="6761C5B4" w14:textId="77777777" w:rsidR="008B2E22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Еда, способы приготовления пищи, традиции питания.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EA8B32" w14:textId="77777777" w:rsidR="008B2E22" w:rsidRPr="00F7363E" w:rsidRDefault="008B2E22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3CEAB9DB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E8E559" w14:textId="77777777" w:rsidR="008B2E22" w:rsidRPr="00F7363E" w:rsidRDefault="008B2E22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3D688B70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957BE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C7FAFA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2. Грамматика: </w:t>
            </w:r>
          </w:p>
          <w:p w14:paraId="18F41254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- Прилагательные, степени сравнения прилагательных.</w:t>
            </w:r>
          </w:p>
          <w:p w14:paraId="666FDB42" w14:textId="77777777" w:rsidR="00587AA1" w:rsidRPr="00F7363E" w:rsidRDefault="00587AA1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 xml:space="preserve">- </w:t>
            </w:r>
            <w:r w:rsidR="007E78A1" w:rsidRPr="00F7363E">
              <w:rPr>
                <w:rFonts w:cs="Times New Roman"/>
              </w:rPr>
              <w:t>Прямая и косвенная речь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3B5C66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C54A4B3" w14:textId="7D3C6672" w:rsidR="00587AA1" w:rsidRPr="00F7363E" w:rsidRDefault="000A115D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163F3362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11A2ED9A" w14:textId="7237D293" w:rsidR="00587AA1" w:rsidRPr="00F7363E" w:rsidRDefault="000A115D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81ECDC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206C5097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BA2785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8AFF5E" w14:textId="77777777" w:rsidR="00587AA1" w:rsidRPr="00F7363E" w:rsidRDefault="00587AA1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4D73A246" w14:textId="77777777" w:rsidR="00587AA1" w:rsidRPr="00F7363E" w:rsidRDefault="00587AA1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68252B46" w14:textId="77777777" w:rsidR="00587AA1" w:rsidRPr="00F7363E" w:rsidRDefault="00587AA1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74FA0015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E215CC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D6B09CD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4E63DD61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6830BF42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62BD5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26FBCD41" w14:textId="77777777" w:rsidTr="008F6C5E">
        <w:trPr>
          <w:trHeight w:val="283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5C6BE5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A4357D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A4DBA6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B1D9C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381CDA94" w14:textId="77777777" w:rsidTr="008F6C5E">
        <w:trPr>
          <w:trHeight w:val="261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FE04EA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FF564F" w14:textId="77777777" w:rsidR="00587AA1" w:rsidRPr="00F7363E" w:rsidRDefault="00587AA1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 xml:space="preserve">Самостоятельная работа </w:t>
            </w:r>
            <w:proofErr w:type="gramStart"/>
            <w:r w:rsidRPr="00F7363E">
              <w:rPr>
                <w:rFonts w:cs="Times New Roman"/>
                <w:b/>
              </w:rPr>
              <w:t>обучающихся</w:t>
            </w:r>
            <w:proofErr w:type="gramEnd"/>
          </w:p>
          <w:p w14:paraId="400F57BB" w14:textId="34C791F0" w:rsidR="00732908" w:rsidRPr="00F7363E" w:rsidRDefault="00732908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lastRenderedPageBreak/>
              <w:t xml:space="preserve">- </w:t>
            </w:r>
            <w:r w:rsidR="00C47642" w:rsidRPr="00F7363E">
              <w:rPr>
                <w:rFonts w:cs="Times New Roman"/>
                <w:bCs/>
              </w:rPr>
              <w:t>составить презентацию на тему «5 мест, которые я мечтаю посетить»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A568CB" w14:textId="3384B2E1" w:rsidR="00587AA1" w:rsidRPr="00F7363E" w:rsidRDefault="003A1D2F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lastRenderedPageBreak/>
              <w:t>6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B1EEA5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4E757B57" w14:textId="77777777" w:rsidTr="008F6C5E">
        <w:trPr>
          <w:trHeight w:val="303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FA20CE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lastRenderedPageBreak/>
              <w:t xml:space="preserve">Тема 2.4 </w:t>
            </w:r>
          </w:p>
          <w:p w14:paraId="27C94BCA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</w:rPr>
              <w:t>Страны мира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6D4CC3" w14:textId="77777777" w:rsidR="00587AA1" w:rsidRPr="00F7363E" w:rsidRDefault="00587AA1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26C083" w14:textId="497D4C19" w:rsidR="00587AA1" w:rsidRPr="00F7363E" w:rsidRDefault="00492F5C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2</w:t>
            </w:r>
            <w:r w:rsidR="000A115D" w:rsidRPr="00F7363E">
              <w:rPr>
                <w:rFonts w:cs="Times New Roman"/>
                <w:b/>
              </w:rPr>
              <w:t>0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695E0A" w14:textId="77777777" w:rsidR="00587AA1" w:rsidRPr="00F7363E" w:rsidRDefault="00587AA1" w:rsidP="00F7363E">
            <w:pPr>
              <w:rPr>
                <w:rFonts w:cs="Times New Roman"/>
                <w:lang w:eastAsia="ru-RU"/>
              </w:rPr>
            </w:pPr>
          </w:p>
          <w:p w14:paraId="7D15C3CD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3A1560CD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01F4A2A8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ЛР 4, 5, 7</w:t>
            </w:r>
          </w:p>
          <w:p w14:paraId="2110C5D3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МР 1-3, 8</w:t>
            </w:r>
          </w:p>
          <w:p w14:paraId="1B81EB60" w14:textId="77777777" w:rsidR="00CE3F91" w:rsidRPr="00F7363E" w:rsidRDefault="00CE3F91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ПР</w:t>
            </w:r>
            <w:proofErr w:type="gramEnd"/>
            <w:r w:rsidRPr="00F7363E">
              <w:rPr>
                <w:rFonts w:cs="Times New Roman"/>
              </w:rPr>
              <w:t xml:space="preserve"> 1-4</w:t>
            </w:r>
          </w:p>
          <w:p w14:paraId="622F836F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74E7715C" w14:textId="7777777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65B43C2D" w14:textId="3A876077" w:rsidR="00CE3F91" w:rsidRPr="00F7363E" w:rsidRDefault="00CE3F91" w:rsidP="00F7363E">
            <w:pPr>
              <w:rPr>
                <w:rFonts w:cs="Times New Roman"/>
              </w:rPr>
            </w:pPr>
          </w:p>
        </w:tc>
      </w:tr>
      <w:tr w:rsidR="00587AA1" w:rsidRPr="00F7363E" w14:paraId="61ABB788" w14:textId="77777777" w:rsidTr="008F6C5E">
        <w:trPr>
          <w:trHeight w:val="22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098F27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C576C6" w14:textId="77777777" w:rsidR="00587AA1" w:rsidRPr="00F7363E" w:rsidRDefault="00587AA1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6A7F31" w14:textId="13C6E800" w:rsidR="00587AA1" w:rsidRPr="00F7363E" w:rsidRDefault="00A76B78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1</w:t>
            </w:r>
            <w:r w:rsidR="000A115D" w:rsidRPr="00F7363E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9E5EE9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429408BC" w14:textId="77777777" w:rsidTr="008F6C5E">
        <w:trPr>
          <w:trHeight w:val="17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ACC0AA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67EE95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1. Россия, её национальные символы, государственное и политическое устройство</w:t>
            </w:r>
          </w:p>
          <w:p w14:paraId="5F38A624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Англоговорящие страны, географическое положение, национальные символы, государственное и политическое устройство, достопримечательности</w:t>
            </w:r>
          </w:p>
          <w:p w14:paraId="1B4A8F05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Обычаи, традиции, поверья народов России и англоговорящих стран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5D616D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176F4554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22C359DF" w14:textId="030907CE" w:rsidR="00587AA1" w:rsidRPr="00F7363E" w:rsidRDefault="000A115D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3B5B75E3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EC64FF2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8F5BF85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66C12B87" w14:textId="35D4C382" w:rsidR="00587AA1" w:rsidRPr="00F7363E" w:rsidRDefault="000A115D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AFCE8F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5F0B5EB7" w14:textId="77777777" w:rsidTr="008F6C5E">
        <w:trPr>
          <w:trHeight w:val="34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1FE465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89D734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2. Грамматика: </w:t>
            </w:r>
          </w:p>
          <w:p w14:paraId="41119791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- </w:t>
            </w:r>
            <w:r w:rsidR="007E78A1" w:rsidRPr="00F7363E">
              <w:rPr>
                <w:rFonts w:cs="Times New Roman"/>
                <w:bCs/>
              </w:rPr>
              <w:t>Модальные глаголы</w:t>
            </w:r>
          </w:p>
          <w:p w14:paraId="5AF07FEC" w14:textId="77777777" w:rsidR="00587AA1" w:rsidRPr="00F7363E" w:rsidRDefault="00587AA1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- Условные предложения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68704D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CA92591" w14:textId="4F26B247" w:rsidR="00587AA1" w:rsidRPr="00F7363E" w:rsidRDefault="00A76B78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60132595" w14:textId="73CAE63D" w:rsidR="00587AA1" w:rsidRPr="00F7363E" w:rsidRDefault="00A76B78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5B346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1C096178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3D8DF6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7BFD65" w14:textId="77777777" w:rsidR="00587AA1" w:rsidRPr="00F7363E" w:rsidRDefault="00587AA1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15B4DC2B" w14:textId="77777777" w:rsidR="00587AA1" w:rsidRPr="00F7363E" w:rsidRDefault="00587AA1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566F143E" w14:textId="77777777" w:rsidR="00587AA1" w:rsidRPr="00F7363E" w:rsidRDefault="00587AA1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7E687852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DCCDEA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19D441AF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7EE88879" w14:textId="12FFB1B7" w:rsidR="00587AA1" w:rsidRPr="00F7363E" w:rsidRDefault="00492F5C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  <w:p w14:paraId="39C8891C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0DA73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7FBF74FF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ECFD74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C42235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6127A5" w14:textId="77777777" w:rsidR="00587AA1" w:rsidRPr="00F7363E" w:rsidRDefault="00587AA1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A96FE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F7363E" w14:paraId="6C4EA20E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F85BF6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1544F9" w14:textId="77777777" w:rsidR="00587AA1" w:rsidRPr="00F7363E" w:rsidRDefault="00587AA1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 xml:space="preserve">Самостоятельная работа </w:t>
            </w:r>
            <w:proofErr w:type="gramStart"/>
            <w:r w:rsidRPr="00F7363E">
              <w:rPr>
                <w:rFonts w:cs="Times New Roman"/>
                <w:b/>
              </w:rPr>
              <w:t>обучающихся</w:t>
            </w:r>
            <w:proofErr w:type="gramEnd"/>
          </w:p>
          <w:p w14:paraId="48ECD9FD" w14:textId="4CC91F41" w:rsidR="00C47642" w:rsidRPr="00F7363E" w:rsidRDefault="00C47642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- сравнить основные праздники и традиции РФ, Великобритании, США, Австралии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738EDC" w14:textId="0936EF98" w:rsidR="00587AA1" w:rsidRPr="00F7363E" w:rsidRDefault="003A1D2F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3C607F" w14:textId="77777777" w:rsidR="00587AA1" w:rsidRPr="00F7363E" w:rsidRDefault="00587A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7E78A1" w:rsidRPr="00F7363E" w14:paraId="6B7957DC" w14:textId="77777777" w:rsidTr="008F6C5E">
        <w:trPr>
          <w:trHeight w:val="300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ABDC96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Тема 2.5 </w:t>
            </w:r>
          </w:p>
          <w:p w14:paraId="1F3A36BE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Деловой этикет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2DF1B" w14:textId="77777777" w:rsidR="007E78A1" w:rsidRPr="00F7363E" w:rsidRDefault="007E78A1" w:rsidP="00F7363E">
            <w:pPr>
              <w:snapToGrid w:val="0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45DE9B" w14:textId="02B812FC" w:rsidR="007E78A1" w:rsidRPr="00F7363E" w:rsidRDefault="003A1D2F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1</w:t>
            </w:r>
            <w:r w:rsidR="00FC5D80" w:rsidRPr="00F7363E">
              <w:rPr>
                <w:rFonts w:cs="Times New Roman"/>
                <w:b/>
              </w:rPr>
              <w:t>0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87C8D" w14:textId="77777777" w:rsidR="007E78A1" w:rsidRPr="00F7363E" w:rsidRDefault="007E78A1" w:rsidP="00F7363E">
            <w:pPr>
              <w:rPr>
                <w:rFonts w:cs="Times New Roman"/>
                <w:lang w:eastAsia="ru-RU"/>
              </w:rPr>
            </w:pPr>
          </w:p>
          <w:p w14:paraId="64CDBB12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4F6A4404" w14:textId="77777777" w:rsidR="00CE3F91" w:rsidRPr="00F7363E" w:rsidRDefault="00CE3F91" w:rsidP="00F7363E">
            <w:pPr>
              <w:rPr>
                <w:rFonts w:cs="Times New Roman"/>
                <w:lang w:eastAsia="ru-RU"/>
              </w:rPr>
            </w:pPr>
          </w:p>
          <w:p w14:paraId="1EF795B9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ЛР 4, 5, 7</w:t>
            </w:r>
          </w:p>
          <w:p w14:paraId="1B37B001" w14:textId="77777777" w:rsidR="00CE3F91" w:rsidRPr="00F7363E" w:rsidRDefault="00CE3F91" w:rsidP="00F7363E">
            <w:pPr>
              <w:rPr>
                <w:rFonts w:cs="Times New Roman"/>
              </w:rPr>
            </w:pPr>
            <w:r w:rsidRPr="00F7363E">
              <w:rPr>
                <w:rFonts w:cs="Times New Roman"/>
              </w:rPr>
              <w:t>МР 1-3, 8</w:t>
            </w:r>
          </w:p>
          <w:p w14:paraId="4267C904" w14:textId="77777777" w:rsidR="00CE3F91" w:rsidRPr="00F7363E" w:rsidRDefault="00CE3F91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ПР</w:t>
            </w:r>
            <w:proofErr w:type="gramEnd"/>
            <w:r w:rsidRPr="00F7363E">
              <w:rPr>
                <w:rFonts w:cs="Times New Roman"/>
              </w:rPr>
              <w:t xml:space="preserve"> 1-4</w:t>
            </w:r>
          </w:p>
          <w:p w14:paraId="22977034" w14:textId="77777777" w:rsidR="00CE3F91" w:rsidRPr="00F7363E" w:rsidRDefault="00CE3F91" w:rsidP="00F7363E">
            <w:pPr>
              <w:rPr>
                <w:rFonts w:cs="Times New Roman"/>
              </w:rPr>
            </w:pPr>
          </w:p>
          <w:p w14:paraId="6DF4DDF7" w14:textId="77777777" w:rsidR="00807096" w:rsidRPr="00F7363E" w:rsidRDefault="00807096" w:rsidP="00F7363E">
            <w:pPr>
              <w:rPr>
                <w:rFonts w:cs="Times New Roman"/>
              </w:rPr>
            </w:pP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</w:t>
            </w:r>
          </w:p>
          <w:p w14:paraId="5079CB4E" w14:textId="768C8FBE" w:rsidR="00CE3F91" w:rsidRPr="00F7363E" w:rsidRDefault="00CE3F91" w:rsidP="00F7363E">
            <w:pPr>
              <w:rPr>
                <w:rFonts w:cs="Times New Roman"/>
              </w:rPr>
            </w:pPr>
          </w:p>
        </w:tc>
      </w:tr>
      <w:tr w:rsidR="007E78A1" w:rsidRPr="00F7363E" w14:paraId="0CDB99BC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2C7BAC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14CED" w14:textId="77777777" w:rsidR="007E78A1" w:rsidRPr="00F7363E" w:rsidRDefault="007E78A1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40F8F7" w14:textId="6DC0AD2A" w:rsidR="007E78A1" w:rsidRPr="00F7363E" w:rsidRDefault="00FC5D80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BDF8B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7E78A1" w:rsidRPr="00F7363E" w14:paraId="639CD5F6" w14:textId="77777777" w:rsidTr="008F6C5E">
        <w:trPr>
          <w:trHeight w:val="333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A58AA6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C4FBD6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 xml:space="preserve">1. Этикет делового и неофициального общения.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FE3268" w14:textId="4C0482E5" w:rsidR="007E78A1" w:rsidRPr="00F7363E" w:rsidRDefault="00FC5D80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E0AEC0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7E78A1" w:rsidRPr="00F7363E" w14:paraId="218C45C9" w14:textId="77777777" w:rsidTr="008F6C5E">
        <w:trPr>
          <w:trHeight w:val="69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C932E2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B1CCE3" w14:textId="77777777" w:rsidR="007E78A1" w:rsidRPr="00F7363E" w:rsidRDefault="007E78A1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2. Виды речевой деятельности:</w:t>
            </w:r>
          </w:p>
          <w:p w14:paraId="7F0DF08F" w14:textId="77777777" w:rsidR="007E78A1" w:rsidRPr="00F7363E" w:rsidRDefault="007E78A1" w:rsidP="00F7363E">
            <w:pPr>
              <w:shd w:val="clear" w:color="auto" w:fill="FFFFFF"/>
              <w:ind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54D2A4D2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09E455" w14:textId="77777777" w:rsidR="007E78A1" w:rsidRPr="00F7363E" w:rsidRDefault="007E78A1" w:rsidP="00F7363E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068954C5" w14:textId="6E1C1853" w:rsidR="007E78A1" w:rsidRPr="00F7363E" w:rsidRDefault="005B3760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  <w:p w14:paraId="5D85AC68" w14:textId="512CBA58" w:rsidR="007E78A1" w:rsidRPr="00F7363E" w:rsidRDefault="005B3760" w:rsidP="00F7363E">
            <w:pPr>
              <w:snapToGrid w:val="0"/>
              <w:jc w:val="center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33FD60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bookmarkEnd w:id="8"/>
      <w:tr w:rsidR="007E78A1" w:rsidRPr="00F7363E" w14:paraId="02C7F6C1" w14:textId="77777777" w:rsidTr="008F6C5E">
        <w:trPr>
          <w:trHeight w:val="230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5DF7E1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6AF008" w14:textId="77777777" w:rsidR="007E78A1" w:rsidRPr="00F7363E" w:rsidRDefault="007E78A1" w:rsidP="00F7363E">
            <w:pPr>
              <w:jc w:val="both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 xml:space="preserve">Самостоятельная работа </w:t>
            </w:r>
            <w:proofErr w:type="gramStart"/>
            <w:r w:rsidRPr="00F7363E">
              <w:rPr>
                <w:rFonts w:cs="Times New Roman"/>
                <w:b/>
              </w:rPr>
              <w:t>обучающихся</w:t>
            </w:r>
            <w:proofErr w:type="gramEnd"/>
          </w:p>
          <w:p w14:paraId="2215084D" w14:textId="77777777" w:rsidR="00C47642" w:rsidRPr="00F7363E" w:rsidRDefault="00C47642" w:rsidP="00F7363E">
            <w:pPr>
              <w:jc w:val="both"/>
              <w:rPr>
                <w:rFonts w:cs="Times New Roman"/>
                <w:bCs/>
              </w:rPr>
            </w:pPr>
            <w:r w:rsidRPr="00F7363E">
              <w:rPr>
                <w:rFonts w:cs="Times New Roman"/>
                <w:bCs/>
              </w:rPr>
              <w:t>- составить диалог по предложенной тематике</w:t>
            </w:r>
          </w:p>
          <w:p w14:paraId="38FB2DA2" w14:textId="25AF9FEE" w:rsidR="00DE5430" w:rsidRPr="00F7363E" w:rsidRDefault="00DE5430" w:rsidP="00F7363E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1270DA" w14:textId="584E83E1" w:rsidR="007E78A1" w:rsidRPr="00F7363E" w:rsidRDefault="003A1D2F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801C3C" w14:textId="77777777" w:rsidR="007E78A1" w:rsidRPr="00F7363E" w:rsidRDefault="007E78A1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3A1D2F" w:rsidRPr="00F7363E" w14:paraId="68168CAE" w14:textId="77777777" w:rsidTr="001C3B92">
        <w:trPr>
          <w:trHeight w:val="247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39ABF40" w14:textId="441FD0D8" w:rsidR="003A1D2F" w:rsidRPr="00F7363E" w:rsidRDefault="003A1D2F" w:rsidP="00F7363E">
            <w:pPr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Консультации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2A7EEFD" w14:textId="139BBBF3" w:rsidR="003A1D2F" w:rsidRPr="00F7363E" w:rsidRDefault="003A1D2F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F88399A" w14:textId="77777777" w:rsidR="003A1D2F" w:rsidRPr="00F7363E" w:rsidRDefault="003A1D2F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DE5430" w:rsidRPr="00F7363E" w14:paraId="4B5EF933" w14:textId="77777777" w:rsidTr="001C3B92">
        <w:trPr>
          <w:trHeight w:val="247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6ADFB99" w14:textId="0171FDD4" w:rsidR="00DE5430" w:rsidRPr="00F7363E" w:rsidRDefault="00DE5430" w:rsidP="00F7363E">
            <w:pPr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 xml:space="preserve">Промежуточная аттестация  1 семестр (контрольная работа)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B99F55F" w14:textId="14A79016" w:rsidR="00DE5430" w:rsidRPr="00F7363E" w:rsidRDefault="00DE5430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C6720B7" w14:textId="77777777" w:rsidR="00DE5430" w:rsidRPr="00F7363E" w:rsidRDefault="00DE5430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DE5430" w:rsidRPr="00F7363E" w14:paraId="48BBEF4E" w14:textId="77777777" w:rsidTr="001C3B92">
        <w:trPr>
          <w:trHeight w:val="247"/>
        </w:trPr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DC99A9" w14:textId="2A5D4DFB" w:rsidR="00DE5430" w:rsidRPr="00F7363E" w:rsidRDefault="001C3B92" w:rsidP="00F7363E">
            <w:pPr>
              <w:tabs>
                <w:tab w:val="left" w:pos="5465"/>
              </w:tabs>
              <w:rPr>
                <w:rFonts w:cs="Times New Roman"/>
                <w:bCs/>
              </w:rPr>
            </w:pPr>
            <w:r w:rsidRPr="00F7363E">
              <w:rPr>
                <w:rFonts w:cs="Times New Roman"/>
                <w:b/>
              </w:rPr>
              <w:t xml:space="preserve">Промежуточная аттестация  </w:t>
            </w:r>
            <w:r w:rsidR="00EB67C9" w:rsidRPr="00F7363E">
              <w:rPr>
                <w:rFonts w:cs="Times New Roman"/>
                <w:b/>
              </w:rPr>
              <w:t>2</w:t>
            </w:r>
            <w:r w:rsidRPr="00F7363E">
              <w:rPr>
                <w:rFonts w:cs="Times New Roman"/>
                <w:b/>
              </w:rPr>
              <w:t xml:space="preserve"> семестр (контрольная работа)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FFD9EA" w14:textId="77777777" w:rsidR="00DE5430" w:rsidRPr="00F7363E" w:rsidRDefault="00DE5430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57A0AC" w14:textId="77777777" w:rsidR="00DE5430" w:rsidRPr="00F7363E" w:rsidRDefault="00DE5430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1C3B92" w:rsidRPr="00F7363E" w14:paraId="5DB86D18" w14:textId="77777777" w:rsidTr="00DE5430">
        <w:trPr>
          <w:trHeight w:val="247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39BA22" w14:textId="1DFC5298" w:rsidR="001C3B92" w:rsidRPr="00F7363E" w:rsidRDefault="001C3B92" w:rsidP="00F7363E">
            <w:pPr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Промежуточная аттестация 3 семестр (дифференцированный зачет)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A67E32" w14:textId="73F9619D" w:rsidR="001C3B92" w:rsidRPr="00F7363E" w:rsidRDefault="001C3B92" w:rsidP="00F7363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F7363E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4427D1" w14:textId="77777777" w:rsidR="001C3B92" w:rsidRPr="00F7363E" w:rsidRDefault="001C3B92" w:rsidP="00F7363E">
            <w:pPr>
              <w:snapToGrid w:val="0"/>
              <w:rPr>
                <w:rFonts w:cs="Times New Roman"/>
                <w:bCs/>
              </w:rPr>
            </w:pPr>
          </w:p>
        </w:tc>
      </w:tr>
      <w:tr w:rsidR="007E78A1" w:rsidRPr="00F7363E" w14:paraId="6822924C" w14:textId="77777777" w:rsidTr="008F6C5E">
        <w:trPr>
          <w:trHeight w:val="273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5C516B" w14:textId="77777777" w:rsidR="007E78A1" w:rsidRPr="00F7363E" w:rsidRDefault="007E78A1" w:rsidP="00F7363E">
            <w:pPr>
              <w:snapToGrid w:val="0"/>
              <w:jc w:val="right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Всего: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AC5015" w14:textId="719D722F" w:rsidR="007E78A1" w:rsidRPr="00F7363E" w:rsidRDefault="000B6DF7" w:rsidP="00F7363E">
            <w:pPr>
              <w:snapToGrid w:val="0"/>
              <w:jc w:val="center"/>
              <w:rPr>
                <w:rFonts w:cs="Times New Roman"/>
                <w:b/>
              </w:rPr>
            </w:pPr>
            <w:r w:rsidRPr="00F7363E">
              <w:rPr>
                <w:rFonts w:cs="Times New Roman"/>
                <w:b/>
              </w:rPr>
              <w:t>159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892A24" w14:textId="77777777" w:rsidR="007E78A1" w:rsidRPr="00F7363E" w:rsidRDefault="007E78A1" w:rsidP="00F7363E">
            <w:pPr>
              <w:snapToGrid w:val="0"/>
              <w:rPr>
                <w:rFonts w:eastAsia="Calibri" w:cs="Times New Roman"/>
                <w:bCs/>
              </w:rPr>
            </w:pPr>
          </w:p>
        </w:tc>
      </w:tr>
    </w:tbl>
    <w:p w14:paraId="11536B0B" w14:textId="77777777" w:rsidR="00245699" w:rsidRPr="00F7363E" w:rsidRDefault="00245699" w:rsidP="00F7363E">
      <w:pPr>
        <w:ind w:firstLine="284"/>
        <w:jc w:val="center"/>
        <w:rPr>
          <w:rFonts w:cs="Times New Roman"/>
        </w:rPr>
      </w:pPr>
    </w:p>
    <w:p w14:paraId="773F5606" w14:textId="18D637B5" w:rsidR="008F6C5E" w:rsidRPr="00F7363E" w:rsidRDefault="008F6C5E" w:rsidP="00F7363E">
      <w:pPr>
        <w:suppressAutoHyphens w:val="0"/>
        <w:rPr>
          <w:rFonts w:cs="Times New Roman"/>
          <w:b/>
        </w:rPr>
      </w:pPr>
    </w:p>
    <w:p w14:paraId="6D23C6CF" w14:textId="77777777" w:rsidR="00933D9E" w:rsidRPr="00F7363E" w:rsidRDefault="00933D9E" w:rsidP="00F7363E">
      <w:pPr>
        <w:suppressAutoHyphens w:val="0"/>
        <w:rPr>
          <w:rFonts w:cs="Times New Roman"/>
          <w:b/>
        </w:rPr>
      </w:pPr>
    </w:p>
    <w:p w14:paraId="108EEBE9" w14:textId="77777777" w:rsidR="00933D9E" w:rsidRPr="00F7363E" w:rsidRDefault="00933D9E" w:rsidP="00F7363E">
      <w:pPr>
        <w:suppressAutoHyphens w:val="0"/>
        <w:rPr>
          <w:rFonts w:cs="Times New Roman"/>
          <w:b/>
        </w:rPr>
      </w:pPr>
    </w:p>
    <w:p w14:paraId="55FD1519" w14:textId="77777777" w:rsidR="00933D9E" w:rsidRPr="00F7363E" w:rsidRDefault="00933D9E" w:rsidP="00F7363E">
      <w:pPr>
        <w:suppressAutoHyphens w:val="0"/>
        <w:rPr>
          <w:rFonts w:cs="Times New Roman"/>
          <w:b/>
        </w:rPr>
      </w:pPr>
    </w:p>
    <w:p w14:paraId="7A0605C2" w14:textId="77777777" w:rsidR="005B3760" w:rsidRPr="00F7363E" w:rsidRDefault="005B3760" w:rsidP="00F7363E">
      <w:pPr>
        <w:suppressAutoHyphens w:val="0"/>
        <w:rPr>
          <w:rFonts w:cs="Times New Roman"/>
          <w:b/>
        </w:rPr>
      </w:pPr>
    </w:p>
    <w:p w14:paraId="691F368C" w14:textId="77777777" w:rsidR="00933D9E" w:rsidRPr="00F7363E" w:rsidRDefault="00933D9E" w:rsidP="00F7363E">
      <w:pPr>
        <w:suppressAutoHyphens w:val="0"/>
        <w:rPr>
          <w:rFonts w:cs="Times New Roman"/>
          <w:b/>
        </w:rPr>
      </w:pPr>
    </w:p>
    <w:p w14:paraId="16952C50" w14:textId="77777777" w:rsidR="00022CAB" w:rsidRPr="00F7363E" w:rsidRDefault="00022CAB" w:rsidP="00F7363E">
      <w:pPr>
        <w:suppressAutoHyphens w:val="0"/>
        <w:rPr>
          <w:rFonts w:cs="Times New Roman"/>
          <w:b/>
        </w:rPr>
      </w:pPr>
    </w:p>
    <w:p w14:paraId="73D1B693" w14:textId="77777777" w:rsidR="00022CAB" w:rsidRPr="00F7363E" w:rsidRDefault="00022CAB" w:rsidP="00F7363E">
      <w:pPr>
        <w:suppressAutoHyphens w:val="0"/>
        <w:rPr>
          <w:rFonts w:cs="Times New Roman"/>
          <w:b/>
        </w:rPr>
      </w:pPr>
    </w:p>
    <w:p w14:paraId="4F562A79" w14:textId="77777777" w:rsidR="00022CAB" w:rsidRPr="00F7363E" w:rsidRDefault="00022CAB" w:rsidP="00F7363E">
      <w:pPr>
        <w:suppressAutoHyphens w:val="0"/>
        <w:rPr>
          <w:rFonts w:cs="Times New Roman"/>
          <w:b/>
        </w:rPr>
      </w:pPr>
    </w:p>
    <w:p w14:paraId="37A85493" w14:textId="77777777" w:rsidR="00022CAB" w:rsidRPr="00F7363E" w:rsidRDefault="00022CAB" w:rsidP="00F7363E">
      <w:pPr>
        <w:suppressAutoHyphens w:val="0"/>
        <w:rPr>
          <w:rFonts w:cs="Times New Roman"/>
          <w:b/>
        </w:rPr>
      </w:pPr>
    </w:p>
    <w:p w14:paraId="483E3B05" w14:textId="3F1E461D" w:rsidR="00245699" w:rsidRPr="00F7363E" w:rsidRDefault="009F1AC1" w:rsidP="00306010">
      <w:pPr>
        <w:jc w:val="center"/>
        <w:rPr>
          <w:rFonts w:cs="Times New Roman"/>
          <w:b/>
        </w:rPr>
      </w:pPr>
      <w:r w:rsidRPr="00F7363E">
        <w:rPr>
          <w:rFonts w:cs="Times New Roman"/>
          <w:b/>
        </w:rPr>
        <w:lastRenderedPageBreak/>
        <w:t>4</w:t>
      </w:r>
      <w:r w:rsidR="00245699" w:rsidRPr="00F7363E">
        <w:rPr>
          <w:rFonts w:cs="Times New Roman"/>
          <w:b/>
        </w:rPr>
        <w:t xml:space="preserve">. УСЛОВИЯ РЕАЛИЗАЦИИ ПРОГРАММЫ </w:t>
      </w:r>
      <w:r w:rsidR="002313EE" w:rsidRPr="00F7363E">
        <w:rPr>
          <w:rFonts w:cs="Times New Roman"/>
          <w:b/>
        </w:rPr>
        <w:t>УЧЕБНОЙ ДИСЦИПЛИНЫ</w:t>
      </w:r>
    </w:p>
    <w:p w14:paraId="43B9D23D" w14:textId="77777777" w:rsidR="00306010" w:rsidRDefault="00306010" w:rsidP="00306010">
      <w:pPr>
        <w:ind w:firstLine="709"/>
        <w:jc w:val="both"/>
        <w:rPr>
          <w:rFonts w:cs="Times New Roman"/>
          <w:b/>
          <w:lang w:eastAsia="ru-RU"/>
        </w:rPr>
      </w:pPr>
    </w:p>
    <w:p w14:paraId="4568B1A4" w14:textId="3B232010" w:rsidR="00933D9E" w:rsidRPr="00F7363E" w:rsidRDefault="00933D9E" w:rsidP="00306010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b/>
          <w:lang w:eastAsia="ru-RU"/>
        </w:rPr>
        <w:t>4.1. Для реализации программы учебно</w:t>
      </w:r>
      <w:r w:rsidR="00022CAB" w:rsidRPr="00F7363E">
        <w:rPr>
          <w:rFonts w:cs="Times New Roman"/>
          <w:b/>
          <w:lang w:eastAsia="ru-RU"/>
        </w:rPr>
        <w:t>й</w:t>
      </w:r>
      <w:r w:rsidRPr="00F7363E">
        <w:rPr>
          <w:rFonts w:cs="Times New Roman"/>
          <w:b/>
          <w:lang w:eastAsia="ru-RU"/>
        </w:rPr>
        <w:t xml:space="preserve"> </w:t>
      </w:r>
      <w:r w:rsidR="00022CAB" w:rsidRPr="00F7363E">
        <w:rPr>
          <w:rFonts w:cs="Times New Roman"/>
          <w:b/>
          <w:lang w:eastAsia="ru-RU"/>
        </w:rPr>
        <w:t xml:space="preserve">дисциплины </w:t>
      </w:r>
      <w:r w:rsidRPr="00F7363E">
        <w:rPr>
          <w:rFonts w:cs="Times New Roman"/>
          <w:b/>
          <w:lang w:eastAsia="ru-RU"/>
        </w:rPr>
        <w:t xml:space="preserve"> должны быть предусмотрены следующие специальные помещения</w:t>
      </w:r>
      <w:r w:rsidRPr="00F7363E">
        <w:rPr>
          <w:rFonts w:cs="Times New Roman"/>
          <w:lang w:eastAsia="ru-RU"/>
        </w:rPr>
        <w:t>:</w:t>
      </w:r>
    </w:p>
    <w:p w14:paraId="5C73A775" w14:textId="77777777" w:rsidR="00933D9E" w:rsidRPr="00F7363E" w:rsidRDefault="00933D9E" w:rsidP="00306010">
      <w:pPr>
        <w:ind w:firstLine="709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- кабинет иностранного языка, оснащенный оборудованием:</w:t>
      </w:r>
    </w:p>
    <w:p w14:paraId="5BEC2D43" w14:textId="77777777" w:rsidR="00933D9E" w:rsidRPr="00F7363E" w:rsidRDefault="00933D9E" w:rsidP="00306010">
      <w:pPr>
        <w:ind w:firstLine="1418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стол, стул преподавательский;</w:t>
      </w:r>
    </w:p>
    <w:p w14:paraId="0E91438D" w14:textId="77777777" w:rsidR="00933D9E" w:rsidRPr="00F7363E" w:rsidRDefault="00933D9E" w:rsidP="00306010">
      <w:pPr>
        <w:ind w:firstLine="1418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стол, стулья для </w:t>
      </w:r>
      <w:proofErr w:type="gramStart"/>
      <w:r w:rsidRPr="00F7363E">
        <w:rPr>
          <w:rFonts w:cs="Times New Roman"/>
          <w:lang w:eastAsia="ru-RU"/>
        </w:rPr>
        <w:t>обучающихся</w:t>
      </w:r>
      <w:proofErr w:type="gramEnd"/>
      <w:r w:rsidRPr="00F7363E">
        <w:rPr>
          <w:rFonts w:cs="Times New Roman"/>
          <w:lang w:eastAsia="ru-RU"/>
        </w:rPr>
        <w:t xml:space="preserve"> (по кол-ву обучающихся в группе)</w:t>
      </w:r>
    </w:p>
    <w:p w14:paraId="75D93463" w14:textId="15FE1708" w:rsidR="00933D9E" w:rsidRPr="00F7363E" w:rsidRDefault="00933D9E" w:rsidP="00306010">
      <w:pPr>
        <w:ind w:firstLine="1418"/>
        <w:jc w:val="both"/>
        <w:rPr>
          <w:rFonts w:cs="Times New Roman"/>
        </w:rPr>
      </w:pPr>
      <w:r w:rsidRPr="00F7363E">
        <w:rPr>
          <w:rFonts w:cs="Times New Roman"/>
        </w:rPr>
        <w:t>компьютер с лицензи</w:t>
      </w:r>
      <w:r w:rsidR="00DE5430" w:rsidRPr="00F7363E">
        <w:rPr>
          <w:rFonts w:cs="Times New Roman"/>
        </w:rPr>
        <w:t>онным программным обеспечением</w:t>
      </w:r>
      <w:proofErr w:type="gramStart"/>
      <w:r w:rsidR="00DE5430" w:rsidRPr="00F7363E">
        <w:rPr>
          <w:rFonts w:cs="Times New Roman"/>
        </w:rPr>
        <w:t xml:space="preserve"> </w:t>
      </w:r>
      <w:r w:rsidRPr="00F7363E">
        <w:rPr>
          <w:rFonts w:cs="Times New Roman"/>
        </w:rPr>
        <w:t>;</w:t>
      </w:r>
      <w:proofErr w:type="gramEnd"/>
      <w:r w:rsidRPr="00F7363E">
        <w:rPr>
          <w:rFonts w:cs="Times New Roman"/>
        </w:rPr>
        <w:t xml:space="preserve"> </w:t>
      </w:r>
    </w:p>
    <w:p w14:paraId="28BBB4B3" w14:textId="77777777" w:rsidR="00933D9E" w:rsidRPr="00F7363E" w:rsidRDefault="00933D9E" w:rsidP="00306010">
      <w:pPr>
        <w:ind w:firstLine="1418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мультимедийный проектор; экран;</w:t>
      </w:r>
    </w:p>
    <w:p w14:paraId="440FFEBC" w14:textId="77777777" w:rsidR="00933D9E" w:rsidRPr="00F7363E" w:rsidRDefault="00933D9E" w:rsidP="00306010">
      <w:pPr>
        <w:ind w:firstLine="1418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 xml:space="preserve">мультимедийные средства </w:t>
      </w:r>
      <w:proofErr w:type="gramStart"/>
      <w:r w:rsidRPr="00F7363E">
        <w:rPr>
          <w:rFonts w:cs="Times New Roman"/>
          <w:lang w:eastAsia="ru-RU"/>
        </w:rPr>
        <w:t>обучения по предмету</w:t>
      </w:r>
      <w:proofErr w:type="gramEnd"/>
      <w:r w:rsidRPr="00F7363E">
        <w:rPr>
          <w:rFonts w:cs="Times New Roman"/>
          <w:lang w:eastAsia="ru-RU"/>
        </w:rPr>
        <w:t>;</w:t>
      </w:r>
    </w:p>
    <w:p w14:paraId="34AC459E" w14:textId="77777777" w:rsidR="00933D9E" w:rsidRPr="00F7363E" w:rsidRDefault="00933D9E" w:rsidP="00306010">
      <w:pPr>
        <w:ind w:firstLine="1418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информационные стенды и шкафы для хранения;</w:t>
      </w:r>
    </w:p>
    <w:p w14:paraId="4FF797A3" w14:textId="77777777" w:rsidR="00933D9E" w:rsidRPr="00F7363E" w:rsidRDefault="00933D9E" w:rsidP="00306010">
      <w:pPr>
        <w:ind w:firstLine="1418"/>
        <w:jc w:val="both"/>
        <w:rPr>
          <w:rFonts w:cs="Times New Roman"/>
          <w:lang w:eastAsia="ru-RU"/>
        </w:rPr>
      </w:pPr>
      <w:r w:rsidRPr="00F7363E">
        <w:rPr>
          <w:rFonts w:cs="Times New Roman"/>
          <w:lang w:eastAsia="ru-RU"/>
        </w:rPr>
        <w:t>УМК и информационные материалы.</w:t>
      </w:r>
    </w:p>
    <w:p w14:paraId="7D3D60E2" w14:textId="77777777" w:rsidR="008F6C5E" w:rsidRPr="00F7363E" w:rsidRDefault="008F6C5E" w:rsidP="00306010">
      <w:pPr>
        <w:ind w:firstLine="709"/>
        <w:jc w:val="both"/>
        <w:rPr>
          <w:rFonts w:cs="Times New Roman"/>
        </w:rPr>
      </w:pPr>
    </w:p>
    <w:p w14:paraId="7AB1B49F" w14:textId="5844BD10" w:rsidR="00E57331" w:rsidRPr="00F7363E" w:rsidRDefault="009F1AC1" w:rsidP="00306010">
      <w:pPr>
        <w:ind w:firstLine="709"/>
        <w:jc w:val="both"/>
        <w:rPr>
          <w:rFonts w:cs="Times New Roman"/>
          <w:b/>
          <w:lang w:eastAsia="ru-RU"/>
        </w:rPr>
      </w:pPr>
      <w:r w:rsidRPr="00F7363E">
        <w:rPr>
          <w:rFonts w:cs="Times New Roman"/>
          <w:b/>
          <w:lang w:eastAsia="ru-RU"/>
        </w:rPr>
        <w:t>4</w:t>
      </w:r>
      <w:r w:rsidR="00E57331" w:rsidRPr="00F7363E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0E6B429B" w14:textId="506E0B85" w:rsidR="00E57331" w:rsidRPr="00F7363E" w:rsidRDefault="009F1AC1" w:rsidP="00306010">
      <w:pPr>
        <w:ind w:firstLine="709"/>
        <w:contextualSpacing/>
        <w:jc w:val="both"/>
        <w:rPr>
          <w:rFonts w:cs="Times New Roman"/>
          <w:lang w:eastAsia="ru-RU"/>
        </w:rPr>
      </w:pPr>
      <w:r w:rsidRPr="00F7363E">
        <w:rPr>
          <w:rFonts w:cs="Times New Roman"/>
          <w:b/>
          <w:lang w:eastAsia="ru-RU"/>
        </w:rPr>
        <w:t>4</w:t>
      </w:r>
      <w:r w:rsidR="00E57331" w:rsidRPr="00F7363E">
        <w:rPr>
          <w:rFonts w:cs="Times New Roman"/>
          <w:b/>
          <w:lang w:eastAsia="ru-RU"/>
        </w:rPr>
        <w:t>.2.1. Печатные издания</w:t>
      </w:r>
    </w:p>
    <w:p w14:paraId="6AF2E94C" w14:textId="77777777" w:rsidR="005B3760" w:rsidRPr="00F7363E" w:rsidRDefault="005B3760" w:rsidP="00306010">
      <w:pPr>
        <w:ind w:firstLine="709"/>
        <w:contextualSpacing/>
        <w:jc w:val="both"/>
        <w:rPr>
          <w:rFonts w:cs="Times New Roman"/>
        </w:rPr>
      </w:pPr>
      <w:r w:rsidRPr="00F7363E">
        <w:rPr>
          <w:rFonts w:cs="Times New Roman"/>
        </w:rPr>
        <w:t>1. Комарова Ю.А. Английский язык: учебник для 10 класса общеобразовательных организаций. / Ю.А. Комарова, И.В. Ларионова. - Москва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Русское слово, 2020. - 192 с. - ISBN 978-5-533-00931-7. - URL: https://ibooks.ru/bookshelf/374130/reading   - Текст: электронный.</w:t>
      </w:r>
    </w:p>
    <w:p w14:paraId="19D434B5" w14:textId="77777777" w:rsidR="00933D9E" w:rsidRPr="00F7363E" w:rsidRDefault="00933D9E" w:rsidP="00306010">
      <w:pPr>
        <w:ind w:firstLine="709"/>
        <w:jc w:val="both"/>
        <w:rPr>
          <w:rFonts w:cs="Times New Roman"/>
          <w:b/>
          <w:lang w:eastAsia="ru-RU"/>
        </w:rPr>
      </w:pPr>
      <w:r w:rsidRPr="00F7363E">
        <w:rPr>
          <w:rFonts w:cs="Times New Roman"/>
          <w:b/>
          <w:lang w:eastAsia="ru-RU"/>
        </w:rPr>
        <w:t>4.2.2. Электронные издания (электронные ресурсы)</w:t>
      </w:r>
    </w:p>
    <w:p w14:paraId="7CF6C53D" w14:textId="77777777" w:rsidR="00933D9E" w:rsidRPr="00306010" w:rsidRDefault="00933D9E" w:rsidP="00306010">
      <w:pPr>
        <w:ind w:firstLine="709"/>
        <w:jc w:val="both"/>
        <w:rPr>
          <w:rFonts w:cs="Times New Roman"/>
          <w:b/>
          <w:lang w:eastAsia="ru-RU"/>
        </w:rPr>
      </w:pPr>
      <w:r w:rsidRPr="00306010">
        <w:rPr>
          <w:rFonts w:cs="Times New Roman"/>
          <w:b/>
          <w:lang w:eastAsia="ru-RU"/>
        </w:rPr>
        <w:t>а) основная учебная литература</w:t>
      </w:r>
    </w:p>
    <w:p w14:paraId="21F9ABEC" w14:textId="77777777" w:rsidR="00933D9E" w:rsidRPr="00F7363E" w:rsidRDefault="00933D9E" w:rsidP="00306010">
      <w:pPr>
        <w:ind w:firstLine="709"/>
        <w:contextualSpacing/>
        <w:jc w:val="both"/>
        <w:rPr>
          <w:rFonts w:cs="Times New Roman"/>
        </w:rPr>
      </w:pPr>
      <w:r w:rsidRPr="00F7363E">
        <w:rPr>
          <w:rFonts w:cs="Times New Roman"/>
        </w:rPr>
        <w:t>1. Комарова Ю.А. Английский язык: учебник для 10 класса общеобразовательных организаций. / Ю.А. Комарова, И.В. Ларионова. - Москва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Русское слово, 2020. - 192 с. - ISBN 978-5-533-00931-7. - URL: https://ibooks.ru/bookshelf/374130/reading   - Текст: электронный.</w:t>
      </w:r>
    </w:p>
    <w:p w14:paraId="024552D5" w14:textId="77777777" w:rsidR="00933D9E" w:rsidRPr="00F7363E" w:rsidRDefault="00933D9E" w:rsidP="00306010">
      <w:pPr>
        <w:ind w:firstLine="709"/>
        <w:contextualSpacing/>
        <w:jc w:val="both"/>
        <w:rPr>
          <w:rFonts w:cs="Times New Roman"/>
        </w:rPr>
      </w:pPr>
      <w:r w:rsidRPr="00F7363E">
        <w:rPr>
          <w:rFonts w:cs="Times New Roman"/>
        </w:rPr>
        <w:t>2. Комарова Ю.А. Английский язык: учебник для 11 класса общеобразовательных организаций. / Ю.А. Комарова, И.В. Ларионова. - Москва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Русское слово, 2020. - 176 с. - ISBN 978-5-533-00944-7. - URL: https://ibooks.ru/bookshelf/374131/reading   - Текст: электронный</w:t>
      </w:r>
    </w:p>
    <w:p w14:paraId="38875D8B" w14:textId="77777777" w:rsidR="00933D9E" w:rsidRPr="00F7363E" w:rsidRDefault="00933D9E" w:rsidP="00306010">
      <w:pPr>
        <w:ind w:firstLine="709"/>
        <w:contextualSpacing/>
        <w:jc w:val="both"/>
        <w:rPr>
          <w:rFonts w:cs="Times New Roman"/>
        </w:rPr>
      </w:pPr>
      <w:r w:rsidRPr="00F7363E">
        <w:rPr>
          <w:rFonts w:cs="Times New Roman"/>
        </w:rPr>
        <w:t>3. Беликова Е.В. Английский язык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учебное пособие для СПО / Беликова Е.В.. — Саратов : Научная книга, 2019. — 191 c. — ISBN 978-5-9758-1889-8. — Текст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электронный // Электронно-библиотечная система IPR BOOKS : [сайт]. — URL: https://www.iprbookshop.ru/87072.html   — Режим доступа: для </w:t>
      </w:r>
      <w:proofErr w:type="spellStart"/>
      <w:r w:rsidRPr="00F7363E">
        <w:rPr>
          <w:rFonts w:cs="Times New Roman"/>
        </w:rPr>
        <w:t>авторизир</w:t>
      </w:r>
      <w:proofErr w:type="spellEnd"/>
      <w:r w:rsidRPr="00F7363E">
        <w:rPr>
          <w:rFonts w:cs="Times New Roman"/>
        </w:rPr>
        <w:t>. пользователей</w:t>
      </w:r>
    </w:p>
    <w:p w14:paraId="3C1C5EC3" w14:textId="77777777" w:rsidR="00933D9E" w:rsidRPr="00F7363E" w:rsidRDefault="00933D9E" w:rsidP="00306010">
      <w:pPr>
        <w:ind w:firstLine="709"/>
        <w:contextualSpacing/>
        <w:jc w:val="both"/>
        <w:rPr>
          <w:rFonts w:cs="Times New Roman"/>
        </w:rPr>
      </w:pPr>
      <w:r w:rsidRPr="00F7363E">
        <w:rPr>
          <w:rFonts w:cs="Times New Roman"/>
        </w:rPr>
        <w:t>4. Кузнецова Т.С. Английский язык. Устная речь. Практикум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учебное пособие для СПО / Кузнецова Т.С.. — Саратов, Екатеринбург : Профобразование, Уральский федеральный университет, 2019. — 267 c. — ISBN 978-5-4488-0457-1, 978-5-7996-2846-8. — Текст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электронный // Электронно-библиотечная система IPR BOOKS : [сайт]. — URL: https://www.iprbookshop.ru/87787.html  — Режим доступа: для </w:t>
      </w:r>
      <w:proofErr w:type="spellStart"/>
      <w:r w:rsidRPr="00F7363E">
        <w:rPr>
          <w:rFonts w:cs="Times New Roman"/>
        </w:rPr>
        <w:t>авторизир</w:t>
      </w:r>
      <w:proofErr w:type="spellEnd"/>
      <w:r w:rsidRPr="00F7363E">
        <w:rPr>
          <w:rFonts w:cs="Times New Roman"/>
        </w:rPr>
        <w:t xml:space="preserve">. пользователей.  </w:t>
      </w:r>
    </w:p>
    <w:p w14:paraId="7CAD898E" w14:textId="77777777" w:rsidR="00933D9E" w:rsidRPr="00306010" w:rsidRDefault="00933D9E" w:rsidP="00306010">
      <w:pPr>
        <w:ind w:firstLine="709"/>
        <w:contextualSpacing/>
        <w:jc w:val="both"/>
        <w:rPr>
          <w:rFonts w:cs="Times New Roman"/>
          <w:b/>
        </w:rPr>
      </w:pPr>
      <w:r w:rsidRPr="00306010">
        <w:rPr>
          <w:rFonts w:cs="Times New Roman"/>
          <w:b/>
        </w:rPr>
        <w:t>б) дополнительная учебная литература</w:t>
      </w:r>
    </w:p>
    <w:p w14:paraId="2882FA35" w14:textId="77777777" w:rsidR="00933D9E" w:rsidRPr="00F7363E" w:rsidRDefault="00933D9E" w:rsidP="00306010">
      <w:pPr>
        <w:ind w:firstLine="709"/>
        <w:contextualSpacing/>
        <w:jc w:val="both"/>
        <w:rPr>
          <w:rFonts w:cs="Times New Roman"/>
        </w:rPr>
      </w:pPr>
      <w:r w:rsidRPr="00F7363E">
        <w:rPr>
          <w:rFonts w:cs="Times New Roman"/>
        </w:rPr>
        <w:t xml:space="preserve">1.  Мельничук, М. В. Английский язык. </w:t>
      </w:r>
      <w:proofErr w:type="spellStart"/>
      <w:r w:rsidRPr="00F7363E">
        <w:rPr>
          <w:rFonts w:cs="Times New Roman"/>
        </w:rPr>
        <w:t>Grammar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in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Progress</w:t>
      </w:r>
      <w:proofErr w:type="spellEnd"/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учебное пособие / М. В. Мельничук, Г. В. Третьякова, Т. А. </w:t>
      </w:r>
      <w:proofErr w:type="spellStart"/>
      <w:r w:rsidRPr="00F7363E">
        <w:rPr>
          <w:rFonts w:cs="Times New Roman"/>
        </w:rPr>
        <w:t>Танцура</w:t>
      </w:r>
      <w:proofErr w:type="spellEnd"/>
      <w:r w:rsidRPr="00F7363E">
        <w:rPr>
          <w:rFonts w:cs="Times New Roman"/>
        </w:rPr>
        <w:t>. — 3-е изд. — Москва : Прометей, 2019. — 182 c. — ISBN 978-5-907100-34-3. — Текст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электронный // Электронно-библиотечная система IPR BOOKS : [сайт]. — URL: http://www.iprbookshop.ru/94405.html — Режим доступа: для </w:t>
      </w:r>
      <w:proofErr w:type="spellStart"/>
      <w:r w:rsidRPr="00F7363E">
        <w:rPr>
          <w:rFonts w:cs="Times New Roman"/>
        </w:rPr>
        <w:t>авторизир</w:t>
      </w:r>
      <w:proofErr w:type="spellEnd"/>
      <w:r w:rsidRPr="00F7363E">
        <w:rPr>
          <w:rFonts w:cs="Times New Roman"/>
        </w:rPr>
        <w:t>. пользователей</w:t>
      </w:r>
    </w:p>
    <w:p w14:paraId="43C59334" w14:textId="77777777" w:rsidR="00933D9E" w:rsidRPr="00F7363E" w:rsidRDefault="00933D9E" w:rsidP="00306010">
      <w:pPr>
        <w:ind w:firstLine="709"/>
        <w:contextualSpacing/>
        <w:jc w:val="both"/>
        <w:rPr>
          <w:rFonts w:cs="Times New Roman"/>
        </w:rPr>
      </w:pPr>
      <w:r w:rsidRPr="00F7363E">
        <w:rPr>
          <w:rFonts w:cs="Times New Roman"/>
        </w:rPr>
        <w:t>2. Краснопёрова Ю.В. Теоретическая грамматика английского языка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учебно-методическое пособие для СПО / Краснопёрова Ю.В.. — Саратов : Профобразование, 2019. — 75 c. — ISBN 978-5-4488-0334-5. — Текст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электронный // Электронно-библиотечная система IPR BOOKS : [сайт]. — URL: https://www.iprbookshop.ru/86151.html   — Режим доступа: для </w:t>
      </w:r>
      <w:proofErr w:type="spellStart"/>
      <w:r w:rsidRPr="00F7363E">
        <w:rPr>
          <w:rFonts w:cs="Times New Roman"/>
        </w:rPr>
        <w:t>авторизир</w:t>
      </w:r>
      <w:proofErr w:type="spellEnd"/>
      <w:r w:rsidRPr="00F7363E">
        <w:rPr>
          <w:rFonts w:cs="Times New Roman"/>
        </w:rPr>
        <w:t>. пользователей</w:t>
      </w:r>
    </w:p>
    <w:p w14:paraId="0DAD0477" w14:textId="77777777" w:rsidR="00933D9E" w:rsidRPr="00F7363E" w:rsidRDefault="00933D9E" w:rsidP="00306010">
      <w:pPr>
        <w:ind w:firstLine="709"/>
        <w:contextualSpacing/>
        <w:jc w:val="both"/>
        <w:rPr>
          <w:rFonts w:cs="Times New Roman"/>
        </w:rPr>
      </w:pPr>
      <w:r w:rsidRPr="00F7363E">
        <w:rPr>
          <w:rFonts w:cs="Times New Roman"/>
        </w:rPr>
        <w:t xml:space="preserve">3. </w:t>
      </w:r>
      <w:proofErr w:type="spellStart"/>
      <w:r w:rsidRPr="00F7363E">
        <w:rPr>
          <w:rFonts w:cs="Times New Roman"/>
        </w:rPr>
        <w:t>Раптанова</w:t>
      </w:r>
      <w:proofErr w:type="spellEnd"/>
      <w:r w:rsidRPr="00F7363E">
        <w:rPr>
          <w:rFonts w:cs="Times New Roman"/>
        </w:rPr>
        <w:t xml:space="preserve"> И.Н. </w:t>
      </w:r>
      <w:proofErr w:type="spellStart"/>
      <w:r w:rsidRPr="00F7363E">
        <w:rPr>
          <w:rFonts w:cs="Times New Roman"/>
        </w:rPr>
        <w:t>English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for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service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and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tourism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industry</w:t>
      </w:r>
      <w:proofErr w:type="spellEnd"/>
      <w:r w:rsidRPr="00F7363E">
        <w:rPr>
          <w:rFonts w:cs="Times New Roman"/>
        </w:rPr>
        <w:t xml:space="preserve"> = Английский язык в сфере обслуживания и туризма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учебное пособие для СПО / </w:t>
      </w:r>
      <w:proofErr w:type="spellStart"/>
      <w:r w:rsidRPr="00F7363E">
        <w:rPr>
          <w:rFonts w:cs="Times New Roman"/>
        </w:rPr>
        <w:t>Раптанова</w:t>
      </w:r>
      <w:proofErr w:type="spellEnd"/>
      <w:r w:rsidRPr="00F7363E">
        <w:rPr>
          <w:rFonts w:cs="Times New Roman"/>
        </w:rPr>
        <w:t xml:space="preserve"> И.Н., </w:t>
      </w:r>
      <w:proofErr w:type="spellStart"/>
      <w:r w:rsidRPr="00F7363E">
        <w:rPr>
          <w:rFonts w:cs="Times New Roman"/>
        </w:rPr>
        <w:t>Чапалда</w:t>
      </w:r>
      <w:proofErr w:type="spellEnd"/>
      <w:r w:rsidRPr="00F7363E">
        <w:rPr>
          <w:rFonts w:cs="Times New Roman"/>
        </w:rPr>
        <w:t xml:space="preserve"> К.Г.. — Саратов : Профобразование, 2020. — 118 c. — ISBN 978-5-4488-0681-0. — Текст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</w:t>
      </w:r>
      <w:r w:rsidRPr="00F7363E">
        <w:rPr>
          <w:rFonts w:cs="Times New Roman"/>
        </w:rPr>
        <w:lastRenderedPageBreak/>
        <w:t xml:space="preserve">электронный // Электронно-библиотечная система IPR BOOKS : [сайт]. — URL: https://www.iprbookshop.ru/91837.  — Режим доступа: для </w:t>
      </w:r>
      <w:proofErr w:type="spellStart"/>
      <w:r w:rsidRPr="00F7363E">
        <w:rPr>
          <w:rFonts w:cs="Times New Roman"/>
        </w:rPr>
        <w:t>авторизир</w:t>
      </w:r>
      <w:proofErr w:type="spellEnd"/>
      <w:r w:rsidRPr="00F7363E">
        <w:rPr>
          <w:rFonts w:cs="Times New Roman"/>
        </w:rPr>
        <w:t xml:space="preserve">. пользователей </w:t>
      </w:r>
    </w:p>
    <w:p w14:paraId="41910326" w14:textId="77777777" w:rsidR="00933D9E" w:rsidRPr="00F7363E" w:rsidRDefault="00933D9E" w:rsidP="00306010">
      <w:pPr>
        <w:ind w:firstLine="709"/>
        <w:contextualSpacing/>
        <w:jc w:val="both"/>
        <w:rPr>
          <w:rFonts w:cs="Times New Roman"/>
          <w:lang w:eastAsia="ru-RU"/>
        </w:rPr>
      </w:pPr>
      <w:r w:rsidRPr="00F7363E">
        <w:rPr>
          <w:rFonts w:cs="Times New Roman"/>
        </w:rPr>
        <w:t xml:space="preserve">4. Шитова, Л. Ф. </w:t>
      </w:r>
      <w:proofErr w:type="spellStart"/>
      <w:r w:rsidRPr="00F7363E">
        <w:rPr>
          <w:rFonts w:cs="Times New Roman"/>
        </w:rPr>
        <w:t>English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Idioms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and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Phrasal</w:t>
      </w:r>
      <w:proofErr w:type="spellEnd"/>
      <w:r w:rsidRPr="00F7363E">
        <w:rPr>
          <w:rFonts w:cs="Times New Roman"/>
        </w:rPr>
        <w:t xml:space="preserve"> </w:t>
      </w:r>
      <w:proofErr w:type="spellStart"/>
      <w:r w:rsidRPr="00F7363E">
        <w:rPr>
          <w:rFonts w:cs="Times New Roman"/>
        </w:rPr>
        <w:t>Verbs</w:t>
      </w:r>
      <w:proofErr w:type="spellEnd"/>
      <w:r w:rsidRPr="00F7363E">
        <w:rPr>
          <w:rFonts w:cs="Times New Roman"/>
        </w:rPr>
        <w:t xml:space="preserve"> = Англо-русский словарь идиом и фразовых глаголов / Л. Ф. Шитова, Т. Л. </w:t>
      </w:r>
      <w:proofErr w:type="spellStart"/>
      <w:r w:rsidRPr="00F7363E">
        <w:rPr>
          <w:rFonts w:cs="Times New Roman"/>
        </w:rPr>
        <w:t>Брускина</w:t>
      </w:r>
      <w:proofErr w:type="spellEnd"/>
      <w:r w:rsidRPr="00F7363E">
        <w:rPr>
          <w:rFonts w:cs="Times New Roman"/>
        </w:rPr>
        <w:t>. — 3-е изд. — Санкт-Петербург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Антология, 2021. — 256 c. — ISBN 978-5-9500282-9-8. — Текст</w:t>
      </w:r>
      <w:proofErr w:type="gramStart"/>
      <w:r w:rsidRPr="00F7363E">
        <w:rPr>
          <w:rFonts w:cs="Times New Roman"/>
        </w:rPr>
        <w:t xml:space="preserve"> :</w:t>
      </w:r>
      <w:proofErr w:type="gramEnd"/>
      <w:r w:rsidRPr="00F7363E">
        <w:rPr>
          <w:rFonts w:cs="Times New Roman"/>
        </w:rPr>
        <w:t xml:space="preserve"> электронный // Цифровой образовательный ресурс IPR SMART : [сайт]. — URL: https://www.iprbookshop.ru/104036.html   — Режим доступа: для </w:t>
      </w:r>
      <w:proofErr w:type="spellStart"/>
      <w:r w:rsidRPr="00F7363E">
        <w:rPr>
          <w:rFonts w:cs="Times New Roman"/>
        </w:rPr>
        <w:t>авторизир</w:t>
      </w:r>
      <w:proofErr w:type="spellEnd"/>
      <w:r w:rsidRPr="00F7363E">
        <w:rPr>
          <w:rFonts w:cs="Times New Roman"/>
        </w:rPr>
        <w:t>. пользователей</w:t>
      </w:r>
    </w:p>
    <w:p w14:paraId="5E3ED6F2" w14:textId="7BC06C7C" w:rsidR="00E57331" w:rsidRPr="00F7363E" w:rsidRDefault="009F1AC1" w:rsidP="00306010">
      <w:pPr>
        <w:ind w:firstLine="709"/>
        <w:contextualSpacing/>
        <w:jc w:val="both"/>
        <w:rPr>
          <w:rFonts w:cs="Times New Roman"/>
          <w:lang w:eastAsia="ru-RU"/>
        </w:rPr>
      </w:pPr>
      <w:r w:rsidRPr="00F7363E">
        <w:rPr>
          <w:rFonts w:cs="Times New Roman"/>
          <w:b/>
          <w:lang w:eastAsia="ru-RU"/>
        </w:rPr>
        <w:t>4</w:t>
      </w:r>
      <w:r w:rsidR="00E57331" w:rsidRPr="00F7363E">
        <w:rPr>
          <w:rFonts w:cs="Times New Roman"/>
          <w:b/>
          <w:lang w:eastAsia="ru-RU"/>
        </w:rPr>
        <w:t>.2.3. Дополнительные источники</w:t>
      </w:r>
      <w:r w:rsidR="00E57331" w:rsidRPr="00F7363E">
        <w:rPr>
          <w:rFonts w:cs="Times New Roman"/>
          <w:lang w:eastAsia="ru-RU"/>
        </w:rPr>
        <w:t xml:space="preserve"> </w:t>
      </w:r>
      <w:r w:rsidR="009E77C9" w:rsidRPr="00F7363E">
        <w:rPr>
          <w:rFonts w:cs="Times New Roman"/>
          <w:lang w:eastAsia="ru-RU"/>
        </w:rPr>
        <w:t xml:space="preserve"> </w:t>
      </w:r>
    </w:p>
    <w:p w14:paraId="2BC8F096" w14:textId="77777777" w:rsidR="005C5E6C" w:rsidRPr="00F7363E" w:rsidRDefault="00360A00" w:rsidP="00306010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1</w:t>
      </w:r>
      <w:r w:rsidR="005C5E6C" w:rsidRPr="00F7363E">
        <w:rPr>
          <w:rFonts w:cs="Times New Roman"/>
        </w:rPr>
        <w:t xml:space="preserve">. </w:t>
      </w:r>
      <w:proofErr w:type="spellStart"/>
      <w:r w:rsidR="005C5E6C" w:rsidRPr="00F7363E">
        <w:rPr>
          <w:rFonts w:cs="Times New Roman"/>
        </w:rPr>
        <w:t>Английский</w:t>
      </w:r>
      <w:proofErr w:type="gramStart"/>
      <w:r w:rsidR="005C5E6C" w:rsidRPr="00F7363E">
        <w:rPr>
          <w:rFonts w:cs="Times New Roman"/>
        </w:rPr>
        <w:t>.р</w:t>
      </w:r>
      <w:proofErr w:type="gramEnd"/>
      <w:r w:rsidR="005C5E6C" w:rsidRPr="00F7363E">
        <w:rPr>
          <w:rFonts w:cs="Times New Roman"/>
        </w:rPr>
        <w:t>у</w:t>
      </w:r>
      <w:proofErr w:type="spellEnd"/>
      <w:r w:rsidR="005C5E6C" w:rsidRPr="00F7363E">
        <w:rPr>
          <w:rFonts w:cs="Times New Roman"/>
        </w:rPr>
        <w:t xml:space="preserve"> [Электронный ресурс]. </w:t>
      </w:r>
      <w:r w:rsidR="005C5E6C" w:rsidRPr="00F7363E">
        <w:rPr>
          <w:rFonts w:cs="Times New Roman"/>
          <w:lang w:val="en-US"/>
        </w:rPr>
        <w:t>URL</w:t>
      </w:r>
      <w:r w:rsidR="005C5E6C" w:rsidRPr="00F7363E">
        <w:rPr>
          <w:rFonts w:cs="Times New Roman"/>
        </w:rPr>
        <w:t xml:space="preserve">: </w:t>
      </w:r>
      <w:r w:rsidR="005C5E6C" w:rsidRPr="00F7363E">
        <w:rPr>
          <w:rFonts w:cs="Times New Roman"/>
          <w:lang w:val="en-US"/>
        </w:rPr>
        <w:t>http</w:t>
      </w:r>
      <w:r w:rsidR="005C5E6C" w:rsidRPr="00F7363E">
        <w:rPr>
          <w:rFonts w:cs="Times New Roman"/>
        </w:rPr>
        <w:t>://</w:t>
      </w:r>
      <w:r w:rsidR="005C5E6C" w:rsidRPr="00F7363E">
        <w:rPr>
          <w:rFonts w:cs="Times New Roman"/>
          <w:lang w:val="en-US"/>
        </w:rPr>
        <w:t>www</w:t>
      </w:r>
      <w:r w:rsidR="005C5E6C" w:rsidRPr="00F7363E">
        <w:rPr>
          <w:rFonts w:cs="Times New Roman"/>
        </w:rPr>
        <w:t>.</w:t>
      </w:r>
      <w:r w:rsidR="005C5E6C" w:rsidRPr="00F7363E">
        <w:rPr>
          <w:rFonts w:cs="Times New Roman"/>
          <w:lang w:val="en-US"/>
        </w:rPr>
        <w:t>english</w:t>
      </w:r>
      <w:r w:rsidR="005C5E6C" w:rsidRPr="00F7363E">
        <w:rPr>
          <w:rFonts w:cs="Times New Roman"/>
        </w:rPr>
        <w:t>.</w:t>
      </w:r>
      <w:r w:rsidR="005C5E6C" w:rsidRPr="00F7363E">
        <w:rPr>
          <w:rFonts w:cs="Times New Roman"/>
          <w:lang w:val="en-US"/>
        </w:rPr>
        <w:t>language</w:t>
      </w:r>
      <w:r w:rsidR="005C5E6C" w:rsidRPr="00F7363E">
        <w:rPr>
          <w:rFonts w:cs="Times New Roman"/>
        </w:rPr>
        <w:t>.</w:t>
      </w:r>
      <w:r w:rsidR="005C5E6C" w:rsidRPr="00F7363E">
        <w:rPr>
          <w:rFonts w:cs="Times New Roman"/>
          <w:lang w:val="en-US"/>
        </w:rPr>
        <w:t>ru</w:t>
      </w:r>
      <w:r w:rsidR="005C5E6C" w:rsidRPr="00F7363E">
        <w:rPr>
          <w:rFonts w:cs="Times New Roman"/>
        </w:rPr>
        <w:t>/</w:t>
      </w:r>
    </w:p>
    <w:p w14:paraId="56C268D5" w14:textId="77777777" w:rsidR="005C5E6C" w:rsidRPr="00F7363E" w:rsidRDefault="00360A00" w:rsidP="00306010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2</w:t>
      </w:r>
      <w:r w:rsidR="005C5E6C" w:rsidRPr="00F7363E">
        <w:rPr>
          <w:rFonts w:cs="Times New Roman"/>
        </w:rPr>
        <w:t xml:space="preserve">. Бесплатные уроки английского языка в Интернете [Электронный ресурс]. </w:t>
      </w:r>
      <w:r w:rsidR="005C5E6C" w:rsidRPr="00F7363E">
        <w:rPr>
          <w:rFonts w:cs="Times New Roman"/>
          <w:lang w:val="en-US"/>
        </w:rPr>
        <w:t>URL</w:t>
      </w:r>
      <w:r w:rsidR="005C5E6C" w:rsidRPr="00F7363E">
        <w:rPr>
          <w:rFonts w:cs="Times New Roman"/>
        </w:rPr>
        <w:t>:</w:t>
      </w:r>
      <w:r w:rsidR="005C5E6C" w:rsidRPr="00F7363E">
        <w:rPr>
          <w:rFonts w:cs="Times New Roman"/>
          <w:lang w:val="en-US"/>
        </w:rPr>
        <w:t>http</w:t>
      </w:r>
      <w:r w:rsidR="005C5E6C" w:rsidRPr="00F7363E">
        <w:rPr>
          <w:rFonts w:cs="Times New Roman"/>
        </w:rPr>
        <w:t>://</w:t>
      </w:r>
      <w:r w:rsidR="005C5E6C" w:rsidRPr="00F7363E">
        <w:rPr>
          <w:rFonts w:cs="Times New Roman"/>
          <w:lang w:val="en-US"/>
        </w:rPr>
        <w:t>www</w:t>
      </w:r>
      <w:r w:rsidR="005C5E6C" w:rsidRPr="00F7363E">
        <w:rPr>
          <w:rFonts w:cs="Times New Roman"/>
        </w:rPr>
        <w:t>.</w:t>
      </w:r>
      <w:proofErr w:type="spellStart"/>
      <w:r w:rsidR="005C5E6C" w:rsidRPr="00F7363E">
        <w:rPr>
          <w:rFonts w:cs="Times New Roman"/>
          <w:lang w:val="en-US"/>
        </w:rPr>
        <w:t>english</w:t>
      </w:r>
      <w:proofErr w:type="spellEnd"/>
      <w:r w:rsidR="005C5E6C" w:rsidRPr="00F7363E">
        <w:rPr>
          <w:rFonts w:cs="Times New Roman"/>
        </w:rPr>
        <w:t>.</w:t>
      </w:r>
      <w:r w:rsidR="005C5E6C" w:rsidRPr="00F7363E">
        <w:rPr>
          <w:rFonts w:cs="Times New Roman"/>
          <w:lang w:val="en-US"/>
        </w:rPr>
        <w:t>language</w:t>
      </w:r>
      <w:r w:rsidR="005C5E6C" w:rsidRPr="00F7363E">
        <w:rPr>
          <w:rFonts w:cs="Times New Roman"/>
        </w:rPr>
        <w:t>.</w:t>
      </w:r>
      <w:proofErr w:type="spellStart"/>
      <w:r w:rsidR="005C5E6C" w:rsidRPr="00F7363E">
        <w:rPr>
          <w:rFonts w:cs="Times New Roman"/>
          <w:lang w:val="en-US"/>
        </w:rPr>
        <w:t>ru</w:t>
      </w:r>
      <w:proofErr w:type="spellEnd"/>
      <w:r w:rsidR="005C5E6C" w:rsidRPr="00F7363E">
        <w:rPr>
          <w:rFonts w:cs="Times New Roman"/>
        </w:rPr>
        <w:t>/</w:t>
      </w:r>
      <w:r w:rsidR="005C5E6C" w:rsidRPr="00F7363E">
        <w:rPr>
          <w:rFonts w:cs="Times New Roman"/>
          <w:lang w:val="en-US"/>
        </w:rPr>
        <w:t>lessons</w:t>
      </w:r>
      <w:r w:rsidR="005C5E6C" w:rsidRPr="00F7363E">
        <w:rPr>
          <w:rFonts w:cs="Times New Roman"/>
        </w:rPr>
        <w:t>/</w:t>
      </w:r>
      <w:r w:rsidR="005C5E6C" w:rsidRPr="00F7363E">
        <w:rPr>
          <w:rFonts w:cs="Times New Roman"/>
          <w:lang w:val="en-US"/>
        </w:rPr>
        <w:t>index</w:t>
      </w:r>
      <w:r w:rsidR="005C5E6C" w:rsidRPr="00F7363E">
        <w:rPr>
          <w:rFonts w:cs="Times New Roman"/>
        </w:rPr>
        <w:t>.</w:t>
      </w:r>
      <w:r w:rsidR="005C5E6C" w:rsidRPr="00F7363E">
        <w:rPr>
          <w:rFonts w:cs="Times New Roman"/>
          <w:lang w:val="en-US"/>
        </w:rPr>
        <w:t>html</w:t>
      </w:r>
    </w:p>
    <w:p w14:paraId="7B3C9203" w14:textId="77777777" w:rsidR="005C5E6C" w:rsidRPr="00F7363E" w:rsidRDefault="00360A00" w:rsidP="00306010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3</w:t>
      </w:r>
      <w:r w:rsidR="00AB0EED" w:rsidRPr="00F7363E">
        <w:rPr>
          <w:rFonts w:cs="Times New Roman"/>
        </w:rPr>
        <w:t xml:space="preserve">. </w:t>
      </w:r>
      <w:r w:rsidR="005C5E6C" w:rsidRPr="00F7363E">
        <w:rPr>
          <w:rFonts w:cs="Times New Roman"/>
        </w:rPr>
        <w:t xml:space="preserve">Уроки английского языка онлайн [Электронный ресурс]. </w:t>
      </w:r>
      <w:r w:rsidR="005C5E6C" w:rsidRPr="00F7363E">
        <w:rPr>
          <w:rFonts w:cs="Times New Roman"/>
          <w:lang w:val="en-US"/>
        </w:rPr>
        <w:t>URL</w:t>
      </w:r>
      <w:r w:rsidR="005C5E6C" w:rsidRPr="00F7363E">
        <w:rPr>
          <w:rFonts w:cs="Times New Roman"/>
        </w:rPr>
        <w:t>:</w:t>
      </w:r>
      <w:r w:rsidR="005C5E6C" w:rsidRPr="00F7363E">
        <w:rPr>
          <w:rFonts w:cs="Times New Roman"/>
          <w:lang w:val="en-US"/>
        </w:rPr>
        <w:t>http</w:t>
      </w:r>
      <w:r w:rsidR="005C5E6C" w:rsidRPr="00F7363E">
        <w:rPr>
          <w:rFonts w:cs="Times New Roman"/>
        </w:rPr>
        <w:t>://</w:t>
      </w:r>
      <w:r w:rsidR="005C5E6C" w:rsidRPr="00F7363E">
        <w:rPr>
          <w:rFonts w:cs="Times New Roman"/>
          <w:lang w:val="en-US"/>
        </w:rPr>
        <w:t>www</w:t>
      </w:r>
      <w:r w:rsidR="005C5E6C" w:rsidRPr="00F7363E">
        <w:rPr>
          <w:rFonts w:cs="Times New Roman"/>
        </w:rPr>
        <w:t>.</w:t>
      </w:r>
      <w:proofErr w:type="spellStart"/>
      <w:r w:rsidR="005C5E6C" w:rsidRPr="00F7363E">
        <w:rPr>
          <w:rFonts w:cs="Times New Roman"/>
          <w:lang w:val="en-US"/>
        </w:rPr>
        <w:t>englishlearner</w:t>
      </w:r>
      <w:proofErr w:type="spellEnd"/>
      <w:r w:rsidR="005C5E6C" w:rsidRPr="00F7363E">
        <w:rPr>
          <w:rFonts w:cs="Times New Roman"/>
        </w:rPr>
        <w:t>.</w:t>
      </w:r>
      <w:r w:rsidR="005C5E6C" w:rsidRPr="00F7363E">
        <w:rPr>
          <w:rFonts w:cs="Times New Roman"/>
          <w:lang w:val="en-US"/>
        </w:rPr>
        <w:t>com</w:t>
      </w:r>
      <w:r w:rsidR="005C5E6C" w:rsidRPr="00F7363E">
        <w:rPr>
          <w:rFonts w:cs="Times New Roman"/>
        </w:rPr>
        <w:t>/</w:t>
      </w:r>
      <w:r w:rsidR="005C5E6C" w:rsidRPr="00F7363E">
        <w:rPr>
          <w:rFonts w:cs="Times New Roman"/>
          <w:lang w:val="en-US"/>
        </w:rPr>
        <w:t>tests</w:t>
      </w:r>
      <w:r w:rsidR="005C5E6C" w:rsidRPr="00F7363E">
        <w:rPr>
          <w:rFonts w:cs="Times New Roman"/>
        </w:rPr>
        <w:t>/</w:t>
      </w:r>
    </w:p>
    <w:p w14:paraId="5DBA66BD" w14:textId="77777777" w:rsidR="00245699" w:rsidRPr="00F7363E" w:rsidRDefault="00360A00" w:rsidP="00306010">
      <w:pPr>
        <w:ind w:firstLine="709"/>
        <w:jc w:val="both"/>
        <w:rPr>
          <w:rFonts w:cs="Times New Roman"/>
        </w:rPr>
      </w:pPr>
      <w:r w:rsidRPr="00F7363E">
        <w:rPr>
          <w:rFonts w:cs="Times New Roman"/>
        </w:rPr>
        <w:t>4</w:t>
      </w:r>
      <w:r w:rsidR="00AB0EED" w:rsidRPr="00F7363E">
        <w:rPr>
          <w:rFonts w:cs="Times New Roman"/>
        </w:rPr>
        <w:t>.</w:t>
      </w:r>
      <w:r w:rsidR="005C5E6C" w:rsidRPr="00F7363E">
        <w:rPr>
          <w:rFonts w:cs="Times New Roman"/>
        </w:rPr>
        <w:t xml:space="preserve">Словарь </w:t>
      </w:r>
      <w:proofErr w:type="spellStart"/>
      <w:r w:rsidR="005C5E6C" w:rsidRPr="00F7363E">
        <w:rPr>
          <w:rFonts w:cs="Times New Roman"/>
        </w:rPr>
        <w:t>Мультитран</w:t>
      </w:r>
      <w:proofErr w:type="spellEnd"/>
      <w:r w:rsidR="005C5E6C" w:rsidRPr="00F7363E">
        <w:rPr>
          <w:rFonts w:cs="Times New Roman"/>
        </w:rPr>
        <w:t xml:space="preserve"> [Электронный ресурс]. </w:t>
      </w:r>
      <w:r w:rsidR="005C5E6C" w:rsidRPr="00F7363E">
        <w:rPr>
          <w:rFonts w:cs="Times New Roman"/>
          <w:lang w:val="en-US"/>
        </w:rPr>
        <w:t>URL</w:t>
      </w:r>
      <w:r w:rsidR="005C5E6C" w:rsidRPr="00F7363E">
        <w:rPr>
          <w:rFonts w:cs="Times New Roman"/>
        </w:rPr>
        <w:t xml:space="preserve">: </w:t>
      </w:r>
      <w:r w:rsidR="005C5E6C" w:rsidRPr="00F7363E">
        <w:rPr>
          <w:rFonts w:cs="Times New Roman"/>
          <w:lang w:val="en-US"/>
        </w:rPr>
        <w:t>https</w:t>
      </w:r>
      <w:r w:rsidR="005C5E6C" w:rsidRPr="00F7363E">
        <w:rPr>
          <w:rFonts w:cs="Times New Roman"/>
        </w:rPr>
        <w:t>://</w:t>
      </w:r>
      <w:r w:rsidR="005C5E6C" w:rsidRPr="00F7363E">
        <w:rPr>
          <w:rFonts w:cs="Times New Roman"/>
          <w:lang w:val="en-US"/>
        </w:rPr>
        <w:t>www</w:t>
      </w:r>
      <w:r w:rsidR="005C5E6C" w:rsidRPr="00F7363E">
        <w:rPr>
          <w:rFonts w:cs="Times New Roman"/>
        </w:rPr>
        <w:t>.</w:t>
      </w:r>
      <w:proofErr w:type="spellStart"/>
      <w:r w:rsidR="005C5E6C" w:rsidRPr="00F7363E">
        <w:rPr>
          <w:rFonts w:cs="Times New Roman"/>
          <w:lang w:val="en-US"/>
        </w:rPr>
        <w:t>multitran</w:t>
      </w:r>
      <w:proofErr w:type="spellEnd"/>
      <w:r w:rsidR="005C5E6C" w:rsidRPr="00F7363E">
        <w:rPr>
          <w:rFonts w:cs="Times New Roman"/>
        </w:rPr>
        <w:t>.</w:t>
      </w:r>
      <w:r w:rsidR="005C5E6C" w:rsidRPr="00F7363E">
        <w:rPr>
          <w:rFonts w:cs="Times New Roman"/>
          <w:lang w:val="en-US"/>
        </w:rPr>
        <w:t>com</w:t>
      </w:r>
      <w:r w:rsidR="005C5E6C" w:rsidRPr="00F7363E">
        <w:rPr>
          <w:rFonts w:cs="Times New Roman"/>
        </w:rPr>
        <w:t>/</w:t>
      </w:r>
    </w:p>
    <w:p w14:paraId="53043EFE" w14:textId="77777777" w:rsidR="00AB0EED" w:rsidRPr="00F7363E" w:rsidRDefault="00AB0EED" w:rsidP="00F7363E">
      <w:pPr>
        <w:rPr>
          <w:rFonts w:cs="Times New Roman"/>
        </w:rPr>
      </w:pPr>
    </w:p>
    <w:p w14:paraId="3A0B2061" w14:textId="7AEF2A95" w:rsidR="000A7DA8" w:rsidRPr="00F7363E" w:rsidRDefault="000A7DA8" w:rsidP="00F7363E">
      <w:pPr>
        <w:suppressAutoHyphens w:val="0"/>
        <w:rPr>
          <w:rFonts w:cs="Times New Roman"/>
          <w:b/>
        </w:rPr>
      </w:pPr>
    </w:p>
    <w:p w14:paraId="444184A6" w14:textId="77777777" w:rsidR="00933D9E" w:rsidRPr="00F7363E" w:rsidRDefault="00933D9E" w:rsidP="00F7363E">
      <w:pPr>
        <w:suppressAutoHyphens w:val="0"/>
        <w:rPr>
          <w:rFonts w:cs="Times New Roman"/>
          <w:b/>
        </w:rPr>
      </w:pPr>
    </w:p>
    <w:p w14:paraId="208AAB26" w14:textId="77777777" w:rsidR="00933D9E" w:rsidRPr="00F7363E" w:rsidRDefault="00933D9E" w:rsidP="00F7363E">
      <w:pPr>
        <w:suppressAutoHyphens w:val="0"/>
        <w:rPr>
          <w:rFonts w:cs="Times New Roman"/>
          <w:b/>
        </w:rPr>
      </w:pPr>
    </w:p>
    <w:p w14:paraId="23E65763" w14:textId="77777777" w:rsidR="00306010" w:rsidRDefault="00306010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6E22BE0" w14:textId="0C729C64" w:rsidR="000A7DA8" w:rsidRDefault="000A7DA8" w:rsidP="00306010">
      <w:pPr>
        <w:jc w:val="center"/>
        <w:rPr>
          <w:rFonts w:cs="Times New Roman"/>
          <w:b/>
        </w:rPr>
      </w:pPr>
      <w:r w:rsidRPr="00F7363E">
        <w:rPr>
          <w:rFonts w:cs="Times New Roman"/>
          <w:b/>
        </w:rPr>
        <w:lastRenderedPageBreak/>
        <w:t xml:space="preserve">5. КОНТРОЛЬ И ОЦЕНКА РЕЗУЛЬТАТОВ ОСВОЕНИЯ </w:t>
      </w:r>
      <w:r w:rsidR="002313EE" w:rsidRPr="00F7363E">
        <w:rPr>
          <w:rFonts w:cs="Times New Roman"/>
          <w:b/>
        </w:rPr>
        <w:t>УЧЕБНОЙ ДИСЦИПЛИНЫ</w:t>
      </w:r>
    </w:p>
    <w:p w14:paraId="56B32723" w14:textId="77777777" w:rsidR="00306010" w:rsidRPr="00F7363E" w:rsidRDefault="00306010" w:rsidP="00306010">
      <w:pPr>
        <w:jc w:val="center"/>
        <w:rPr>
          <w:rFonts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2"/>
        <w:gridCol w:w="4039"/>
      </w:tblGrid>
      <w:tr w:rsidR="000A7DA8" w:rsidRPr="00F7363E" w14:paraId="73B65BF1" w14:textId="77777777" w:rsidTr="007606A6">
        <w:tc>
          <w:tcPr>
            <w:tcW w:w="2890" w:type="pct"/>
          </w:tcPr>
          <w:p w14:paraId="5DBA2BC8" w14:textId="77777777" w:rsidR="000A7DA8" w:rsidRPr="00F7363E" w:rsidRDefault="000A7DA8" w:rsidP="00F7363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F7363E">
              <w:rPr>
                <w:rFonts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4A2E77CA" w14:textId="77777777" w:rsidR="000A7DA8" w:rsidRPr="00F7363E" w:rsidRDefault="000A7DA8" w:rsidP="00F7363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F7363E">
              <w:rPr>
                <w:rFonts w:cs="Times New Roman"/>
                <w:b/>
                <w:b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5B3760" w:rsidRPr="00F7363E" w14:paraId="56724F70" w14:textId="77777777" w:rsidTr="007606A6">
        <w:tc>
          <w:tcPr>
            <w:tcW w:w="2890" w:type="pct"/>
          </w:tcPr>
          <w:p w14:paraId="36D2138A" w14:textId="77777777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 xml:space="preserve">В результате освоения учебной дисциплины обучающийся должен уметь: </w:t>
            </w:r>
          </w:p>
          <w:p w14:paraId="3CFDFF30" w14:textId="77777777" w:rsidR="005B3760" w:rsidRPr="00F7363E" w:rsidRDefault="005B3760" w:rsidP="00F7363E">
            <w:pPr>
              <w:jc w:val="both"/>
              <w:rPr>
                <w:rFonts w:cs="Times New Roman"/>
                <w:b/>
              </w:rPr>
            </w:pPr>
          </w:p>
          <w:p w14:paraId="4161B623" w14:textId="34445858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1.</w:t>
            </w:r>
            <w:r w:rsidRPr="00F7363E">
              <w:rPr>
                <w:rFonts w:cs="Times New Roman"/>
              </w:rPr>
              <w:tab/>
              <w:t>вести беседу на иностранном языке в стандартных ситуациях общения, соблюдая нормы речевого этикета, опираясь на изученную тематику и усвоенный лексико-грамматический материал; (</w:t>
            </w:r>
            <w:proofErr w:type="gramStart"/>
            <w:r w:rsidRPr="00F7363E">
              <w:rPr>
                <w:rFonts w:cs="Times New Roman"/>
              </w:rPr>
              <w:t>ОК</w:t>
            </w:r>
            <w:proofErr w:type="gramEnd"/>
            <w:r w:rsidRPr="00F7363E">
              <w:rPr>
                <w:rFonts w:cs="Times New Roman"/>
              </w:rPr>
              <w:t xml:space="preserve"> 10)  </w:t>
            </w:r>
          </w:p>
          <w:p w14:paraId="5C9546F6" w14:textId="3DBDED80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2.</w:t>
            </w:r>
            <w:r w:rsidRPr="00F7363E">
              <w:rPr>
                <w:rFonts w:cs="Times New Roman"/>
              </w:rPr>
              <w:tab/>
              <w:t>рассказывать о себе, своей семье, друзьях, своих интересах и планах на будущее, сообщать краткие сведения о своей стране и стране изучаемого языка на иностранном языке;</w:t>
            </w:r>
          </w:p>
          <w:p w14:paraId="65D03AEF" w14:textId="3DD96EA9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3.</w:t>
            </w:r>
            <w:r w:rsidRPr="00F7363E">
              <w:rPr>
                <w:rFonts w:cs="Times New Roman"/>
              </w:rPr>
              <w:tab/>
      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      </w:r>
            <w:proofErr w:type="gramStart"/>
            <w:r w:rsidRPr="00F7363E">
              <w:rPr>
                <w:rFonts w:cs="Times New Roman"/>
              </w:rPr>
              <w:t>прочитанному</w:t>
            </w:r>
            <w:proofErr w:type="gramEnd"/>
            <w:r w:rsidRPr="00F7363E">
              <w:rPr>
                <w:rFonts w:cs="Times New Roman"/>
              </w:rPr>
              <w:t>/услышанному, кратко характеризовать персонаж на иностранном языке;</w:t>
            </w:r>
          </w:p>
          <w:p w14:paraId="0071CE6D" w14:textId="4C1C349F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4.</w:t>
            </w:r>
            <w:r w:rsidRPr="00F7363E">
              <w:rPr>
                <w:rFonts w:cs="Times New Roman"/>
              </w:rPr>
              <w:tab/>
              <w:t>понимать основное содержание несложных аутентичных текстов на иностранном языке, относящихся к разным коммуникативным типам речи (сообщение, рассказ), уметь определять тему текста, выделять главные факты в тексте, опуская второстепенные;</w:t>
            </w:r>
          </w:p>
          <w:p w14:paraId="2908D8C8" w14:textId="4A9F07C1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5.</w:t>
            </w:r>
            <w:r w:rsidRPr="00F7363E">
              <w:rPr>
                <w:rFonts w:cs="Times New Roman"/>
              </w:rPr>
              <w:tab/>
              <w:t>читать аутентичные тексты на иностранном языке разных жанров с пониманием основного содержания, устанавливать логическую последовательность основных фактов текста;</w:t>
            </w:r>
          </w:p>
          <w:p w14:paraId="53713870" w14:textId="646FB4A3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6.</w:t>
            </w:r>
            <w:r w:rsidRPr="00F7363E">
              <w:rPr>
                <w:rFonts w:cs="Times New Roman"/>
              </w:rPr>
              <w:tab/>
              <w:t>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 на иностранном языке;</w:t>
            </w:r>
          </w:p>
          <w:p w14:paraId="398F067A" w14:textId="2508CCB8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7.</w:t>
            </w:r>
            <w:r w:rsidRPr="00F7363E">
              <w:rPr>
                <w:rFonts w:cs="Times New Roman"/>
              </w:rPr>
              <w:tab/>
              <w:t>читать текст на иностранном языке с выборочным пониманием нужной или интересующей информации;</w:t>
            </w:r>
          </w:p>
          <w:p w14:paraId="58A6555D" w14:textId="3B466294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8.</w:t>
            </w:r>
            <w:r w:rsidRPr="00F7363E">
              <w:rPr>
                <w:rFonts w:cs="Times New Roman"/>
              </w:rPr>
              <w:tab/>
              <w:t xml:space="preserve">ориентироваться в </w:t>
            </w:r>
            <w:proofErr w:type="gramStart"/>
            <w:r w:rsidRPr="00F7363E">
              <w:rPr>
                <w:rFonts w:cs="Times New Roman"/>
              </w:rPr>
              <w:t>иноязычном</w:t>
            </w:r>
            <w:proofErr w:type="gramEnd"/>
            <w:r w:rsidRPr="00F7363E">
              <w:rPr>
                <w:rFonts w:cs="Times New Roman"/>
              </w:rPr>
              <w:t xml:space="preserve"> письменном и </w:t>
            </w:r>
            <w:proofErr w:type="spellStart"/>
            <w:r w:rsidRPr="00F7363E">
              <w:rPr>
                <w:rFonts w:cs="Times New Roman"/>
              </w:rPr>
              <w:t>аудиотексте</w:t>
            </w:r>
            <w:proofErr w:type="spellEnd"/>
            <w:r w:rsidRPr="00F7363E">
              <w:rPr>
                <w:rFonts w:cs="Times New Roman"/>
              </w:rPr>
              <w:t>: определять его содержание по заголовку, выделять основную информацию;</w:t>
            </w:r>
          </w:p>
          <w:p w14:paraId="0025C587" w14:textId="4A44F4CE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9.</w:t>
            </w:r>
            <w:r w:rsidRPr="00F7363E">
              <w:rPr>
                <w:rFonts w:cs="Times New Roman"/>
              </w:rPr>
              <w:tab/>
              <w:t>использовать двуязычный словарь;</w:t>
            </w:r>
          </w:p>
          <w:p w14:paraId="44177F5E" w14:textId="77777777" w:rsidR="005B3760" w:rsidRPr="00F7363E" w:rsidRDefault="005B3760" w:rsidP="00F7363E">
            <w:pPr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10.</w:t>
            </w:r>
            <w:r w:rsidRPr="00F7363E">
              <w:rPr>
                <w:rFonts w:cs="Times New Roman"/>
              </w:rPr>
              <w:tab/>
              <w:t>использовать переспрос, перифраз, синонимичные средства, языковую догадку в процессе устного и письменного общения на иностранном языке</w:t>
            </w:r>
          </w:p>
          <w:p w14:paraId="547E233F" w14:textId="77777777" w:rsidR="005B3760" w:rsidRPr="00F7363E" w:rsidRDefault="005B3760" w:rsidP="00F7363E">
            <w:pPr>
              <w:jc w:val="both"/>
              <w:rPr>
                <w:rFonts w:cs="Times New Roman"/>
                <w:b/>
              </w:rPr>
            </w:pPr>
          </w:p>
          <w:p w14:paraId="5BBBD34B" w14:textId="77777777" w:rsidR="005B3760" w:rsidRPr="00F7363E" w:rsidRDefault="005B3760" w:rsidP="00F7363E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 xml:space="preserve">В результате освоения учебной дисциплины обучающийся должен знать: </w:t>
            </w:r>
          </w:p>
          <w:p w14:paraId="7E7FA98C" w14:textId="4FA5BE4F" w:rsidR="005B3760" w:rsidRPr="00F7363E" w:rsidRDefault="005B3760" w:rsidP="00F7363E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lastRenderedPageBreak/>
              <w:t>1.</w:t>
            </w:r>
            <w:r w:rsidRPr="00F7363E">
              <w:rPr>
                <w:rFonts w:cs="Times New Roman"/>
              </w:rPr>
              <w:tab/>
              <w:t>основные значения изученных лексических единиц (слов, словосочетаний);</w:t>
            </w:r>
          </w:p>
          <w:p w14:paraId="02985042" w14:textId="3CF35B42" w:rsidR="005B3760" w:rsidRPr="00F7363E" w:rsidRDefault="005B3760" w:rsidP="00F7363E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2.</w:t>
            </w:r>
            <w:r w:rsidRPr="00F7363E">
              <w:rPr>
                <w:rFonts w:cs="Times New Roman"/>
              </w:rPr>
              <w:tab/>
              <w:t>основные способы словообразования в иностранном языке;</w:t>
            </w:r>
          </w:p>
          <w:p w14:paraId="284B92C6" w14:textId="3E8A2AE8" w:rsidR="005B3760" w:rsidRPr="00F7363E" w:rsidRDefault="005B3760" w:rsidP="00F7363E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3.</w:t>
            </w:r>
            <w:r w:rsidRPr="00F7363E">
              <w:rPr>
                <w:rFonts w:cs="Times New Roman"/>
              </w:rPr>
              <w:tab/>
              <w:t>основные нормы речевого этикета, принятые в стране изучаемого языка;</w:t>
            </w:r>
          </w:p>
          <w:p w14:paraId="764A8281" w14:textId="7D29A41F" w:rsidR="005B3760" w:rsidRPr="00F7363E" w:rsidRDefault="005B3760" w:rsidP="00F7363E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4.</w:t>
            </w:r>
            <w:r w:rsidRPr="00F7363E">
              <w:rPr>
                <w:rFonts w:cs="Times New Roman"/>
              </w:rPr>
              <w:tab/>
              <w:t>признаки изученных грамматических явлений в иностранном языке;</w:t>
            </w:r>
          </w:p>
          <w:p w14:paraId="237D9822" w14:textId="6E7ADF99" w:rsidR="005B3760" w:rsidRPr="00F7363E" w:rsidRDefault="005B3760" w:rsidP="00F7363E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5.</w:t>
            </w:r>
            <w:r w:rsidRPr="00F7363E">
              <w:rPr>
                <w:rFonts w:cs="Times New Roman"/>
              </w:rPr>
              <w:tab/>
              <w:t>особенности структуры и интонации различных коммуникативных типов простых и сложных предложений изучаемого иностранного языка;</w:t>
            </w:r>
          </w:p>
          <w:p w14:paraId="7062DC74" w14:textId="7AE0D13C" w:rsidR="005B3760" w:rsidRPr="00F7363E" w:rsidRDefault="005B3760" w:rsidP="00F7363E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F7363E">
              <w:rPr>
                <w:rFonts w:cs="Times New Roman"/>
              </w:rPr>
              <w:t>6.</w:t>
            </w:r>
            <w:r w:rsidRPr="00F7363E">
              <w:rPr>
                <w:rFonts w:cs="Times New Roman"/>
              </w:rPr>
              <w:tab/>
              <w:t>о роли владения иностранными языками в современном мире, особенностях образа жизни, быта, культуры стран изучаемого языка</w:t>
            </w:r>
          </w:p>
        </w:tc>
        <w:tc>
          <w:tcPr>
            <w:tcW w:w="2110" w:type="pct"/>
          </w:tcPr>
          <w:p w14:paraId="53104A23" w14:textId="77777777" w:rsidR="005B3760" w:rsidRPr="00F7363E" w:rsidRDefault="005B3760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lastRenderedPageBreak/>
              <w:t xml:space="preserve">1.Оценка результатов практических работ, </w:t>
            </w:r>
          </w:p>
          <w:p w14:paraId="32F9105C" w14:textId="77777777" w:rsidR="005B3760" w:rsidRPr="00F7363E" w:rsidRDefault="005B3760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2.Устные ответы на вопросы по темам курса.</w:t>
            </w:r>
          </w:p>
          <w:p w14:paraId="17F565A0" w14:textId="77777777" w:rsidR="005B3760" w:rsidRPr="00F7363E" w:rsidRDefault="005B3760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3.Задания и вопросы для зачета и контрольных работ</w:t>
            </w:r>
          </w:p>
          <w:p w14:paraId="1BB05324" w14:textId="77777777" w:rsidR="005B3760" w:rsidRPr="00F7363E" w:rsidRDefault="005B3760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</w:tc>
      </w:tr>
      <w:tr w:rsidR="000A7DA8" w:rsidRPr="00F7363E" w14:paraId="33BC5D5F" w14:textId="77777777" w:rsidTr="007606A6">
        <w:tc>
          <w:tcPr>
            <w:tcW w:w="2890" w:type="pct"/>
          </w:tcPr>
          <w:p w14:paraId="35F22B68" w14:textId="77777777" w:rsidR="000A7DA8" w:rsidRPr="00F7363E" w:rsidRDefault="000A7DA8" w:rsidP="00F7363E">
            <w:pPr>
              <w:suppressAutoHyphens w:val="0"/>
              <w:rPr>
                <w:rFonts w:cs="Times New Roman"/>
                <w:b/>
                <w:bCs/>
                <w:iCs/>
                <w:lang w:eastAsia="ru-RU"/>
              </w:rPr>
            </w:pPr>
            <w:r w:rsidRPr="00F7363E">
              <w:rPr>
                <w:rFonts w:cs="Times New Roman"/>
                <w:b/>
                <w:bCs/>
                <w:iCs/>
                <w:lang w:eastAsia="ru-RU"/>
              </w:rPr>
              <w:lastRenderedPageBreak/>
              <w:t>Личностные</w:t>
            </w:r>
          </w:p>
          <w:p w14:paraId="2677FC31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64129B3F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38DAA99C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110" w:type="pct"/>
          </w:tcPr>
          <w:p w14:paraId="37A9AAD3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 xml:space="preserve">1.Оценка результатов практических работ, </w:t>
            </w:r>
          </w:p>
          <w:p w14:paraId="030B42BD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2.Устные ответы на вопросы по темам курса.</w:t>
            </w:r>
          </w:p>
          <w:p w14:paraId="620BF738" w14:textId="7B5A7306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3.Задания и вопросы для зачета</w:t>
            </w:r>
            <w:r w:rsidR="001610CA" w:rsidRPr="00F7363E">
              <w:rPr>
                <w:rFonts w:cs="Times New Roman"/>
                <w:bCs/>
                <w:iCs/>
                <w:lang w:eastAsia="ru-RU"/>
              </w:rPr>
              <w:t xml:space="preserve"> и контрольных работ</w:t>
            </w:r>
          </w:p>
          <w:p w14:paraId="0017FFC8" w14:textId="1DF24E1D" w:rsidR="000A7DA8" w:rsidRPr="00F7363E" w:rsidRDefault="000A7DA8" w:rsidP="00F7363E">
            <w:pPr>
              <w:suppressAutoHyphens w:val="0"/>
              <w:rPr>
                <w:rFonts w:cs="Times New Roman"/>
                <w:bCs/>
                <w:color w:val="0000FF"/>
                <w:lang w:eastAsia="ru-RU"/>
              </w:rPr>
            </w:pPr>
          </w:p>
        </w:tc>
      </w:tr>
      <w:tr w:rsidR="000A7DA8" w:rsidRPr="00F7363E" w14:paraId="0C49DA9D" w14:textId="77777777" w:rsidTr="008C19B2">
        <w:trPr>
          <w:trHeight w:val="20"/>
        </w:trPr>
        <w:tc>
          <w:tcPr>
            <w:tcW w:w="2890" w:type="pct"/>
          </w:tcPr>
          <w:p w14:paraId="5C56C474" w14:textId="77777777" w:rsidR="000A7DA8" w:rsidRPr="00F7363E" w:rsidRDefault="000A7DA8" w:rsidP="00F7363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 w:rsidRPr="00F7363E">
              <w:rPr>
                <w:rFonts w:cs="Times New Roman"/>
                <w:b/>
                <w:bCs/>
                <w:iCs/>
                <w:lang w:eastAsia="ru-RU"/>
              </w:rPr>
              <w:t xml:space="preserve">Метапредметные </w:t>
            </w:r>
          </w:p>
          <w:p w14:paraId="07BB6D70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14:paraId="3C620641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440BF25C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14:paraId="1796B7AB" w14:textId="53926F17" w:rsidR="000A7DA8" w:rsidRPr="00F7363E" w:rsidRDefault="000A7DA8" w:rsidP="00F7363E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F7363E">
              <w:rPr>
                <w:rFonts w:cs="Times New Roman"/>
                <w:bCs/>
                <w:lang w:eastAsia="ru-RU"/>
              </w:rPr>
              <w:t xml:space="preserve">владение языковыми средствами - умение ясно, </w:t>
            </w:r>
            <w:r w:rsidRPr="00F7363E">
              <w:rPr>
                <w:rFonts w:cs="Times New Roman"/>
                <w:bCs/>
                <w:lang w:eastAsia="ru-RU"/>
              </w:rPr>
              <w:lastRenderedPageBreak/>
              <w:t>логично и точно излагать свою точку зрения, использовать адекватные языковые средства</w:t>
            </w:r>
          </w:p>
        </w:tc>
        <w:tc>
          <w:tcPr>
            <w:tcW w:w="2110" w:type="pct"/>
          </w:tcPr>
          <w:p w14:paraId="0C10DC9D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lastRenderedPageBreak/>
              <w:t xml:space="preserve">1.Оценка результатов практических работ, </w:t>
            </w:r>
          </w:p>
          <w:p w14:paraId="7DEC1D11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2.Устные ответы на вопросы по темам курса.</w:t>
            </w:r>
          </w:p>
          <w:p w14:paraId="5F189A01" w14:textId="4DD90EAD" w:rsidR="00AB7229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3.Задания и вопросы для зачета</w:t>
            </w:r>
            <w:r w:rsidR="00AB7229" w:rsidRPr="00F7363E">
              <w:rPr>
                <w:rFonts w:cs="Times New Roman"/>
                <w:bCs/>
                <w:iCs/>
                <w:lang w:eastAsia="ru-RU"/>
              </w:rPr>
              <w:t xml:space="preserve"> и контрольных работ</w:t>
            </w:r>
          </w:p>
          <w:p w14:paraId="6624118E" w14:textId="1B14D56C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  <w:p w14:paraId="10C26282" w14:textId="73AB6109" w:rsidR="000A7DA8" w:rsidRPr="00F7363E" w:rsidRDefault="000A7DA8" w:rsidP="00F7363E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0A7DA8" w:rsidRPr="00F7363E" w14:paraId="71F4C2E8" w14:textId="77777777" w:rsidTr="008C19B2">
        <w:trPr>
          <w:trHeight w:val="20"/>
        </w:trPr>
        <w:tc>
          <w:tcPr>
            <w:tcW w:w="2890" w:type="pct"/>
          </w:tcPr>
          <w:p w14:paraId="08547428" w14:textId="77777777" w:rsidR="000A7DA8" w:rsidRPr="00F7363E" w:rsidRDefault="000A7DA8" w:rsidP="00F7363E">
            <w:pPr>
              <w:suppressAutoHyphens w:val="0"/>
              <w:jc w:val="both"/>
              <w:rPr>
                <w:rFonts w:cs="Times New Roman"/>
                <w:b/>
                <w:bCs/>
                <w:iCs/>
                <w:lang w:eastAsia="ru-RU"/>
              </w:rPr>
            </w:pPr>
            <w:r w:rsidRPr="00F7363E">
              <w:rPr>
                <w:rFonts w:cs="Times New Roman"/>
                <w:b/>
                <w:bCs/>
                <w:iCs/>
                <w:lang w:eastAsia="ru-RU"/>
              </w:rPr>
              <w:lastRenderedPageBreak/>
              <w:t>Предметные</w:t>
            </w:r>
          </w:p>
          <w:p w14:paraId="56A0395F" w14:textId="77777777" w:rsidR="000A7DA8" w:rsidRPr="00F7363E" w:rsidRDefault="000A7DA8" w:rsidP="00F7363E">
            <w:pPr>
              <w:suppressAutoHyphens w:val="0"/>
              <w:rPr>
                <w:rFonts w:cs="Times New Roman"/>
                <w:lang w:eastAsia="ru-RU"/>
              </w:rPr>
            </w:pPr>
            <w:bookmarkStart w:id="9" w:name="_GoBack"/>
            <w:bookmarkEnd w:id="9"/>
            <w:r w:rsidRPr="00F7363E">
              <w:rPr>
                <w:rFonts w:cs="Times New Roman"/>
                <w:lang w:eastAsia="ru-RU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14:paraId="5BC5D4DE" w14:textId="77777777" w:rsidR="000A7DA8" w:rsidRPr="00F7363E" w:rsidRDefault="000A7DA8" w:rsidP="00F7363E">
            <w:pPr>
              <w:suppressAutoHyphens w:val="0"/>
              <w:rPr>
                <w:rFonts w:cs="Times New Roman"/>
                <w:lang w:eastAsia="ru-RU"/>
              </w:rPr>
            </w:pPr>
            <w:r w:rsidRPr="00F7363E">
              <w:rPr>
                <w:rFonts w:cs="Times New Roman"/>
                <w:lang w:eastAsia="ru-RU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  <w:p w14:paraId="4F841CF1" w14:textId="77777777" w:rsidR="000A7DA8" w:rsidRPr="00F7363E" w:rsidRDefault="000A7DA8" w:rsidP="00F7363E">
            <w:pPr>
              <w:suppressAutoHyphens w:val="0"/>
              <w:rPr>
                <w:rFonts w:cs="Times New Roman"/>
                <w:lang w:eastAsia="ru-RU"/>
              </w:rPr>
            </w:pPr>
            <w:r w:rsidRPr="00F7363E">
              <w:rPr>
                <w:rFonts w:cs="Times New Roman"/>
                <w:lang w:eastAsia="ru-RU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F7363E">
              <w:rPr>
                <w:rFonts w:cs="Times New Roman"/>
                <w:lang w:eastAsia="ru-RU"/>
              </w:rPr>
              <w:t>формах</w:t>
            </w:r>
            <w:proofErr w:type="gramEnd"/>
            <w:r w:rsidRPr="00F7363E">
              <w:rPr>
                <w:rFonts w:cs="Times New Roman"/>
                <w:lang w:eastAsia="ru-RU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  <w:p w14:paraId="1ECDEC66" w14:textId="1A5730A8" w:rsidR="000A7DA8" w:rsidRPr="00F7363E" w:rsidRDefault="000A7DA8" w:rsidP="00F7363E">
            <w:pPr>
              <w:suppressAutoHyphens w:val="0"/>
              <w:rPr>
                <w:rFonts w:cs="Times New Roman"/>
                <w:lang w:eastAsia="ru-RU"/>
              </w:rPr>
            </w:pPr>
            <w:r w:rsidRPr="00F7363E">
              <w:rPr>
                <w:rFonts w:cs="Times New Roman"/>
                <w:lang w:eastAsia="ru-RU"/>
              </w:rPr>
      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  <w:tc>
          <w:tcPr>
            <w:tcW w:w="2110" w:type="pct"/>
          </w:tcPr>
          <w:p w14:paraId="5CF2C903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 xml:space="preserve">1.Оценка результатов практических работ, </w:t>
            </w:r>
          </w:p>
          <w:p w14:paraId="69166EA0" w14:textId="77777777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2.Устные ответы на вопросы по темам курса.</w:t>
            </w:r>
          </w:p>
          <w:p w14:paraId="4EC5A3AB" w14:textId="0F24A75F" w:rsidR="00AB7229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F7363E">
              <w:rPr>
                <w:rFonts w:cs="Times New Roman"/>
                <w:bCs/>
                <w:iCs/>
                <w:lang w:eastAsia="ru-RU"/>
              </w:rPr>
              <w:t>3.Задания и вопросы для зачета</w:t>
            </w:r>
            <w:r w:rsidR="00AB7229" w:rsidRPr="00F7363E">
              <w:rPr>
                <w:rFonts w:cs="Times New Roman"/>
                <w:bCs/>
                <w:iCs/>
                <w:lang w:eastAsia="ru-RU"/>
              </w:rPr>
              <w:t xml:space="preserve"> и контрольных работ</w:t>
            </w:r>
          </w:p>
          <w:p w14:paraId="1C9ED79A" w14:textId="094C4A28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  <w:p w14:paraId="14C202DE" w14:textId="10B68072" w:rsidR="000A7DA8" w:rsidRPr="00F7363E" w:rsidRDefault="000A7DA8" w:rsidP="00F7363E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</w:tc>
      </w:tr>
    </w:tbl>
    <w:p w14:paraId="55E62A54" w14:textId="77777777" w:rsidR="000A7DA8" w:rsidRPr="00F7363E" w:rsidRDefault="000A7DA8" w:rsidP="00F7363E">
      <w:pPr>
        <w:rPr>
          <w:rFonts w:cs="Times New Roman"/>
          <w:b/>
        </w:rPr>
      </w:pPr>
    </w:p>
    <w:sectPr w:rsidR="000A7DA8" w:rsidRPr="00F7363E" w:rsidSect="00F7363E">
      <w:footerReference w:type="default" r:id="rId8"/>
      <w:pgSz w:w="11906" w:h="16838"/>
      <w:pgMar w:top="1134" w:right="850" w:bottom="1134" w:left="1701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0E7B6" w14:textId="77777777" w:rsidR="0007047E" w:rsidRDefault="0007047E">
      <w:r>
        <w:separator/>
      </w:r>
    </w:p>
  </w:endnote>
  <w:endnote w:type="continuationSeparator" w:id="0">
    <w:p w14:paraId="0A88AE3E" w14:textId="77777777" w:rsidR="0007047E" w:rsidRDefault="0007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9781"/>
    </w:tblGrid>
    <w:tr w:rsidR="00F7363E" w14:paraId="54878F7D" w14:textId="77777777" w:rsidTr="00DE5430">
      <w:tc>
        <w:tcPr>
          <w:tcW w:w="9781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49B23427" w14:textId="77777777" w:rsidR="00F7363E" w:rsidRDefault="00F7363E">
          <w:pPr>
            <w:pStyle w:val="af4"/>
            <w:snapToGrid w:val="0"/>
            <w:jc w:val="right"/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Страница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PAGE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306010">
            <w:rPr>
              <w:rStyle w:val="a7"/>
              <w:rFonts w:cs="Arial"/>
              <w:noProof/>
              <w:sz w:val="16"/>
              <w:szCs w:val="16"/>
              <w:lang w:val="ru-RU"/>
            </w:rPr>
            <w:t>19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  <w:r>
            <w:rPr>
              <w:rStyle w:val="a7"/>
              <w:rFonts w:ascii="Arial" w:hAnsi="Arial" w:cs="Arial"/>
              <w:sz w:val="16"/>
              <w:szCs w:val="16"/>
              <w:lang w:val="ru-RU"/>
            </w:rPr>
            <w:t xml:space="preserve"> из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NUMPAGES \*Arabic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306010">
            <w:rPr>
              <w:rStyle w:val="a7"/>
              <w:rFonts w:cs="Arial"/>
              <w:noProof/>
              <w:sz w:val="16"/>
              <w:szCs w:val="16"/>
              <w:lang w:val="ru-RU"/>
            </w:rPr>
            <w:t>19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</w:p>
      </w:tc>
    </w:tr>
  </w:tbl>
  <w:p w14:paraId="6F9887A6" w14:textId="77777777" w:rsidR="00F7363E" w:rsidRDefault="00F7363E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EA74E" w14:textId="77777777" w:rsidR="0007047E" w:rsidRDefault="0007047E">
      <w:r>
        <w:separator/>
      </w:r>
    </w:p>
  </w:footnote>
  <w:footnote w:type="continuationSeparator" w:id="0">
    <w:p w14:paraId="53C5E7B9" w14:textId="77777777" w:rsidR="0007047E" w:rsidRDefault="00070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3B"/>
    <w:rsid w:val="00001F14"/>
    <w:rsid w:val="0000504B"/>
    <w:rsid w:val="00013C4D"/>
    <w:rsid w:val="000148A0"/>
    <w:rsid w:val="00022CAB"/>
    <w:rsid w:val="00025DDE"/>
    <w:rsid w:val="00030BBA"/>
    <w:rsid w:val="0003153B"/>
    <w:rsid w:val="00033D5A"/>
    <w:rsid w:val="000414F5"/>
    <w:rsid w:val="0007047E"/>
    <w:rsid w:val="00094E2A"/>
    <w:rsid w:val="000A115D"/>
    <w:rsid w:val="000A5E92"/>
    <w:rsid w:val="000A7DA8"/>
    <w:rsid w:val="000B6DF7"/>
    <w:rsid w:val="001111FC"/>
    <w:rsid w:val="001610CA"/>
    <w:rsid w:val="00175DE7"/>
    <w:rsid w:val="001A3358"/>
    <w:rsid w:val="001A436D"/>
    <w:rsid w:val="001B1D19"/>
    <w:rsid w:val="001C3B92"/>
    <w:rsid w:val="001C6468"/>
    <w:rsid w:val="001F6349"/>
    <w:rsid w:val="00202235"/>
    <w:rsid w:val="00216BC0"/>
    <w:rsid w:val="002313EE"/>
    <w:rsid w:val="00234FD4"/>
    <w:rsid w:val="00241162"/>
    <w:rsid w:val="00245699"/>
    <w:rsid w:val="0028664A"/>
    <w:rsid w:val="00306010"/>
    <w:rsid w:val="00315ED2"/>
    <w:rsid w:val="00322845"/>
    <w:rsid w:val="00324E08"/>
    <w:rsid w:val="00324F70"/>
    <w:rsid w:val="00360A00"/>
    <w:rsid w:val="00391CE2"/>
    <w:rsid w:val="003A1D2F"/>
    <w:rsid w:val="003B7032"/>
    <w:rsid w:val="003C455C"/>
    <w:rsid w:val="003E1834"/>
    <w:rsid w:val="003F3546"/>
    <w:rsid w:val="00412F2F"/>
    <w:rsid w:val="00444040"/>
    <w:rsid w:val="00461F8B"/>
    <w:rsid w:val="004635C4"/>
    <w:rsid w:val="00470A9E"/>
    <w:rsid w:val="0048213C"/>
    <w:rsid w:val="00492F5C"/>
    <w:rsid w:val="004B28D1"/>
    <w:rsid w:val="004B2BA6"/>
    <w:rsid w:val="004B7C20"/>
    <w:rsid w:val="004C55D8"/>
    <w:rsid w:val="004D6CAB"/>
    <w:rsid w:val="004F0959"/>
    <w:rsid w:val="0050686D"/>
    <w:rsid w:val="00531EB7"/>
    <w:rsid w:val="00552C7B"/>
    <w:rsid w:val="005649F7"/>
    <w:rsid w:val="005703B2"/>
    <w:rsid w:val="00571B69"/>
    <w:rsid w:val="00572796"/>
    <w:rsid w:val="00584EC3"/>
    <w:rsid w:val="00587AA1"/>
    <w:rsid w:val="005A3D10"/>
    <w:rsid w:val="005A670F"/>
    <w:rsid w:val="005B2746"/>
    <w:rsid w:val="005B3760"/>
    <w:rsid w:val="005C45B0"/>
    <w:rsid w:val="005C5E6C"/>
    <w:rsid w:val="005E7794"/>
    <w:rsid w:val="005F031E"/>
    <w:rsid w:val="00606BA9"/>
    <w:rsid w:val="00620BDA"/>
    <w:rsid w:val="00624544"/>
    <w:rsid w:val="00640072"/>
    <w:rsid w:val="00655D67"/>
    <w:rsid w:val="00664763"/>
    <w:rsid w:val="006850F9"/>
    <w:rsid w:val="006C6AF2"/>
    <w:rsid w:val="00723823"/>
    <w:rsid w:val="00732908"/>
    <w:rsid w:val="007606A6"/>
    <w:rsid w:val="00766554"/>
    <w:rsid w:val="00772AB4"/>
    <w:rsid w:val="00774D79"/>
    <w:rsid w:val="00776915"/>
    <w:rsid w:val="007B2B1C"/>
    <w:rsid w:val="007B56DC"/>
    <w:rsid w:val="007B6625"/>
    <w:rsid w:val="007D03D2"/>
    <w:rsid w:val="007E2D1F"/>
    <w:rsid w:val="007E66BA"/>
    <w:rsid w:val="007E78A1"/>
    <w:rsid w:val="007F25C6"/>
    <w:rsid w:val="00807096"/>
    <w:rsid w:val="008176DA"/>
    <w:rsid w:val="0083094C"/>
    <w:rsid w:val="008404F2"/>
    <w:rsid w:val="00846A46"/>
    <w:rsid w:val="00851C0D"/>
    <w:rsid w:val="008B2E22"/>
    <w:rsid w:val="008C19B2"/>
    <w:rsid w:val="008F6C5E"/>
    <w:rsid w:val="00901A41"/>
    <w:rsid w:val="00923C01"/>
    <w:rsid w:val="00933D9E"/>
    <w:rsid w:val="00935B7D"/>
    <w:rsid w:val="009803B8"/>
    <w:rsid w:val="0099462B"/>
    <w:rsid w:val="009E18D7"/>
    <w:rsid w:val="009E77C9"/>
    <w:rsid w:val="009E78A7"/>
    <w:rsid w:val="009F1AC1"/>
    <w:rsid w:val="009F580E"/>
    <w:rsid w:val="00A100E3"/>
    <w:rsid w:val="00A3437C"/>
    <w:rsid w:val="00A37F7B"/>
    <w:rsid w:val="00A418D3"/>
    <w:rsid w:val="00A524D9"/>
    <w:rsid w:val="00A64C1D"/>
    <w:rsid w:val="00A72CEB"/>
    <w:rsid w:val="00A75357"/>
    <w:rsid w:val="00A76B78"/>
    <w:rsid w:val="00A85A5E"/>
    <w:rsid w:val="00AA70D9"/>
    <w:rsid w:val="00AB0EED"/>
    <w:rsid w:val="00AB7229"/>
    <w:rsid w:val="00AD24D0"/>
    <w:rsid w:val="00AD2960"/>
    <w:rsid w:val="00AE0F1A"/>
    <w:rsid w:val="00B21ED6"/>
    <w:rsid w:val="00B355AA"/>
    <w:rsid w:val="00B41FB9"/>
    <w:rsid w:val="00BC4401"/>
    <w:rsid w:val="00BD4E78"/>
    <w:rsid w:val="00C00D21"/>
    <w:rsid w:val="00C0328B"/>
    <w:rsid w:val="00C17F4D"/>
    <w:rsid w:val="00C25041"/>
    <w:rsid w:val="00C25DF8"/>
    <w:rsid w:val="00C47642"/>
    <w:rsid w:val="00C5181D"/>
    <w:rsid w:val="00C541A8"/>
    <w:rsid w:val="00C6608C"/>
    <w:rsid w:val="00C82E28"/>
    <w:rsid w:val="00C90FB2"/>
    <w:rsid w:val="00CA6C4D"/>
    <w:rsid w:val="00CC1B85"/>
    <w:rsid w:val="00CC6406"/>
    <w:rsid w:val="00CD62A7"/>
    <w:rsid w:val="00CE3F91"/>
    <w:rsid w:val="00D03E00"/>
    <w:rsid w:val="00D20FE1"/>
    <w:rsid w:val="00D36EAD"/>
    <w:rsid w:val="00D37518"/>
    <w:rsid w:val="00D562E3"/>
    <w:rsid w:val="00D604FB"/>
    <w:rsid w:val="00DC5BC9"/>
    <w:rsid w:val="00DD075D"/>
    <w:rsid w:val="00DE5430"/>
    <w:rsid w:val="00E10A7B"/>
    <w:rsid w:val="00E25004"/>
    <w:rsid w:val="00E275DA"/>
    <w:rsid w:val="00E36628"/>
    <w:rsid w:val="00E43185"/>
    <w:rsid w:val="00E57331"/>
    <w:rsid w:val="00EB67C9"/>
    <w:rsid w:val="00ED3BDC"/>
    <w:rsid w:val="00EE0A88"/>
    <w:rsid w:val="00EE467F"/>
    <w:rsid w:val="00F01427"/>
    <w:rsid w:val="00F0292A"/>
    <w:rsid w:val="00F053B7"/>
    <w:rsid w:val="00F22221"/>
    <w:rsid w:val="00F24866"/>
    <w:rsid w:val="00F30749"/>
    <w:rsid w:val="00F33132"/>
    <w:rsid w:val="00F37BF7"/>
    <w:rsid w:val="00F511BB"/>
    <w:rsid w:val="00F5377C"/>
    <w:rsid w:val="00F625F4"/>
    <w:rsid w:val="00F7363E"/>
    <w:rsid w:val="00F77B67"/>
    <w:rsid w:val="00F91F2F"/>
    <w:rsid w:val="00FB6C7F"/>
    <w:rsid w:val="00FC5D80"/>
    <w:rsid w:val="00FD4AD4"/>
    <w:rsid w:val="00FD7D3D"/>
    <w:rsid w:val="00FD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4041</Words>
  <Characters>23039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27026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User</cp:lastModifiedBy>
  <cp:revision>2</cp:revision>
  <cp:lastPrinted>2022-06-01T17:12:00Z</cp:lastPrinted>
  <dcterms:created xsi:type="dcterms:W3CDTF">2022-10-07T15:39:00Z</dcterms:created>
  <dcterms:modified xsi:type="dcterms:W3CDTF">2022-10-07T15:39:00Z</dcterms:modified>
</cp:coreProperties>
</file>